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BFDCE3" w14:textId="77777777" w:rsidR="0004749A" w:rsidRDefault="0004749A" w:rsidP="00B928C9">
      <w:pPr>
        <w:ind w:firstLine="567"/>
        <w:jc w:val="center"/>
        <w:rPr>
          <w:rFonts w:eastAsia="Times New Roman"/>
          <w:b/>
        </w:rPr>
      </w:pPr>
    </w:p>
    <w:p w14:paraId="4A89CC1A" w14:textId="77777777" w:rsidR="0004749A" w:rsidRDefault="0004749A" w:rsidP="00B928C9">
      <w:pPr>
        <w:ind w:firstLine="567"/>
        <w:jc w:val="center"/>
        <w:rPr>
          <w:rFonts w:eastAsia="Times New Roman"/>
          <w:b/>
        </w:rPr>
      </w:pPr>
    </w:p>
    <w:p w14:paraId="2367E0E8" w14:textId="07BBBDF7" w:rsidR="0004749A" w:rsidRPr="0004749A" w:rsidRDefault="00B21121" w:rsidP="0004749A">
      <w:pPr>
        <w:ind w:right="-1"/>
        <w:jc w:val="center"/>
        <w:rPr>
          <w:sz w:val="24"/>
          <w:szCs w:val="24"/>
        </w:rPr>
      </w:pPr>
      <w:r w:rsidRPr="0004749A">
        <w:rPr>
          <w:noProof/>
          <w:sz w:val="24"/>
          <w:szCs w:val="24"/>
        </w:rPr>
        <w:drawing>
          <wp:inline distT="0" distB="0" distL="0" distR="0" wp14:anchorId="2A603804" wp14:editId="4609F9AA">
            <wp:extent cx="616585" cy="7975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585" cy="7975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2BE77D" w14:textId="77777777" w:rsidR="0004749A" w:rsidRPr="0004749A" w:rsidRDefault="0004749A" w:rsidP="0004749A">
      <w:pPr>
        <w:jc w:val="center"/>
        <w:rPr>
          <w:b/>
          <w:sz w:val="24"/>
          <w:szCs w:val="24"/>
        </w:rPr>
      </w:pPr>
      <w:r w:rsidRPr="0004749A">
        <w:rPr>
          <w:b/>
          <w:sz w:val="24"/>
          <w:szCs w:val="24"/>
        </w:rPr>
        <w:t>РЕСПУБЛИКА  КАРЕЛИЯ</w:t>
      </w:r>
    </w:p>
    <w:p w14:paraId="265CA3FE" w14:textId="77777777" w:rsidR="0004749A" w:rsidRPr="0004749A" w:rsidRDefault="0004749A" w:rsidP="0004749A">
      <w:pPr>
        <w:jc w:val="center"/>
        <w:rPr>
          <w:b/>
          <w:sz w:val="24"/>
          <w:szCs w:val="24"/>
        </w:rPr>
      </w:pPr>
    </w:p>
    <w:p w14:paraId="4B0C0B3C" w14:textId="77777777" w:rsidR="0004749A" w:rsidRPr="0004749A" w:rsidRDefault="0004749A" w:rsidP="0004749A">
      <w:pPr>
        <w:jc w:val="center"/>
        <w:rPr>
          <w:b/>
          <w:sz w:val="24"/>
          <w:szCs w:val="24"/>
        </w:rPr>
      </w:pPr>
      <w:r w:rsidRPr="0004749A">
        <w:rPr>
          <w:b/>
          <w:sz w:val="24"/>
          <w:szCs w:val="24"/>
        </w:rPr>
        <w:t>МУНИЦИПАЛЬНОЕ ОБРАЗОВАНИЕ</w:t>
      </w:r>
    </w:p>
    <w:p w14:paraId="2817CCF9" w14:textId="77777777" w:rsidR="0004749A" w:rsidRPr="0004749A" w:rsidRDefault="0004749A" w:rsidP="0004749A">
      <w:pPr>
        <w:spacing w:line="360" w:lineRule="auto"/>
        <w:jc w:val="center"/>
        <w:rPr>
          <w:b/>
          <w:sz w:val="24"/>
          <w:szCs w:val="24"/>
        </w:rPr>
      </w:pPr>
      <w:r w:rsidRPr="0004749A">
        <w:rPr>
          <w:b/>
          <w:sz w:val="24"/>
          <w:szCs w:val="24"/>
        </w:rPr>
        <w:t>«КАЛЕВАЛЬСКИЙ  НАЦИОНАЛЬНЫЙ  РАЙОН»</w:t>
      </w:r>
    </w:p>
    <w:p w14:paraId="341F2D92" w14:textId="77777777" w:rsidR="0004749A" w:rsidRPr="0004749A" w:rsidRDefault="0004749A" w:rsidP="0004749A">
      <w:pPr>
        <w:pStyle w:val="1"/>
        <w:tabs>
          <w:tab w:val="clear" w:pos="0"/>
        </w:tabs>
        <w:autoSpaceDN/>
        <w:spacing w:line="360" w:lineRule="auto"/>
        <w:ind w:left="432"/>
        <w:textAlignment w:val="auto"/>
        <w:rPr>
          <w:sz w:val="24"/>
        </w:rPr>
      </w:pPr>
      <w:r w:rsidRPr="0004749A">
        <w:rPr>
          <w:sz w:val="24"/>
        </w:rPr>
        <w:t>СОВЕТ  КАЛЕВАЛЬСКОГО  МУНИЦИПАЛЬНОГО  РАЙОНА</w:t>
      </w:r>
    </w:p>
    <w:p w14:paraId="2B240DF6" w14:textId="77777777" w:rsidR="0004749A" w:rsidRPr="0004749A" w:rsidRDefault="0004749A" w:rsidP="0004749A">
      <w:pPr>
        <w:jc w:val="center"/>
        <w:rPr>
          <w:b/>
          <w:sz w:val="24"/>
          <w:szCs w:val="24"/>
        </w:rPr>
      </w:pPr>
    </w:p>
    <w:p w14:paraId="21385AA1" w14:textId="77777777" w:rsidR="0004749A" w:rsidRPr="0004749A" w:rsidRDefault="0004749A" w:rsidP="0004749A">
      <w:pPr>
        <w:spacing w:line="360" w:lineRule="auto"/>
        <w:jc w:val="center"/>
        <w:rPr>
          <w:b/>
          <w:sz w:val="24"/>
          <w:szCs w:val="24"/>
        </w:rPr>
      </w:pPr>
      <w:r w:rsidRPr="0004749A">
        <w:rPr>
          <w:b/>
          <w:sz w:val="24"/>
          <w:szCs w:val="24"/>
        </w:rPr>
        <w:t>РЕШЕНИЕ</w:t>
      </w:r>
    </w:p>
    <w:p w14:paraId="09F9982D" w14:textId="77777777" w:rsidR="0004749A" w:rsidRPr="0004749A" w:rsidRDefault="00725009" w:rsidP="0004749A">
      <w:pPr>
        <w:pStyle w:val="3"/>
        <w:suppressAutoHyphens/>
        <w:spacing w:before="0" w:after="0" w:line="360" w:lineRule="auto"/>
        <w:ind w:left="720"/>
        <w:jc w:val="both"/>
        <w:rPr>
          <w:rFonts w:ascii="Times New Roman" w:hAnsi="Times New Roman"/>
          <w:b w:val="0"/>
          <w:sz w:val="24"/>
          <w:szCs w:val="24"/>
          <w:u w:val="single"/>
        </w:rPr>
      </w:pPr>
      <w:r w:rsidRPr="00725009">
        <w:rPr>
          <w:rFonts w:ascii="Times New Roman" w:hAnsi="Times New Roman"/>
          <w:sz w:val="24"/>
          <w:szCs w:val="20"/>
          <w:lang w:val="en-US"/>
        </w:rPr>
        <w:t>X</w:t>
      </w:r>
      <w:r w:rsidR="00DB317A">
        <w:rPr>
          <w:rFonts w:ascii="Times New Roman" w:hAnsi="Times New Roman"/>
          <w:sz w:val="24"/>
          <w:szCs w:val="20"/>
          <w:lang w:val="en-US"/>
        </w:rPr>
        <w:t>VII</w:t>
      </w:r>
      <w:r w:rsidR="0004749A" w:rsidRPr="00330AB6">
        <w:rPr>
          <w:rFonts w:ascii="Times New Roman" w:hAnsi="Times New Roman"/>
          <w:sz w:val="24"/>
          <w:szCs w:val="24"/>
        </w:rPr>
        <w:t xml:space="preserve"> </w:t>
      </w:r>
      <w:r w:rsidR="0004749A" w:rsidRPr="0004749A">
        <w:rPr>
          <w:rFonts w:ascii="Times New Roman" w:hAnsi="Times New Roman"/>
          <w:sz w:val="24"/>
          <w:szCs w:val="24"/>
        </w:rPr>
        <w:t>заседание</w:t>
      </w:r>
      <w:r w:rsidR="0004749A" w:rsidRPr="006202A1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</w:t>
      </w:r>
      <w:r w:rsidR="0004749A" w:rsidRPr="0004749A">
        <w:rPr>
          <w:rFonts w:ascii="Times New Roman" w:hAnsi="Times New Roman"/>
          <w:sz w:val="24"/>
          <w:szCs w:val="24"/>
          <w:lang w:val="en-US"/>
        </w:rPr>
        <w:t>V</w:t>
      </w:r>
      <w:r w:rsidR="0004749A" w:rsidRPr="006202A1">
        <w:rPr>
          <w:rFonts w:ascii="Times New Roman" w:hAnsi="Times New Roman"/>
          <w:sz w:val="24"/>
          <w:szCs w:val="24"/>
        </w:rPr>
        <w:t xml:space="preserve"> </w:t>
      </w:r>
      <w:r w:rsidR="0004749A" w:rsidRPr="0004749A">
        <w:rPr>
          <w:rFonts w:ascii="Times New Roman" w:hAnsi="Times New Roman"/>
          <w:sz w:val="24"/>
          <w:szCs w:val="24"/>
        </w:rPr>
        <w:t>созыв</w:t>
      </w:r>
    </w:p>
    <w:p w14:paraId="474FA6FA" w14:textId="77777777" w:rsidR="0004749A" w:rsidRPr="0004749A" w:rsidRDefault="0004749A" w:rsidP="0004749A">
      <w:pPr>
        <w:pStyle w:val="3"/>
        <w:suppressAutoHyphens/>
        <w:spacing w:before="0" w:after="0" w:line="360" w:lineRule="auto"/>
        <w:ind w:left="720"/>
        <w:jc w:val="both"/>
        <w:rPr>
          <w:rFonts w:ascii="Times New Roman" w:hAnsi="Times New Roman"/>
          <w:b w:val="0"/>
          <w:sz w:val="24"/>
          <w:szCs w:val="24"/>
          <w:u w:val="single"/>
        </w:rPr>
      </w:pPr>
    </w:p>
    <w:p w14:paraId="55C59A3D" w14:textId="4824BCB3" w:rsidR="0004749A" w:rsidRPr="0004749A" w:rsidRDefault="0004749A" w:rsidP="006202A1">
      <w:pPr>
        <w:pStyle w:val="3"/>
        <w:suppressAutoHyphens/>
        <w:spacing w:before="0" w:after="0"/>
        <w:ind w:left="142"/>
        <w:jc w:val="both"/>
        <w:rPr>
          <w:rFonts w:ascii="Times New Roman" w:hAnsi="Times New Roman"/>
          <w:b w:val="0"/>
          <w:sz w:val="24"/>
          <w:szCs w:val="24"/>
          <w:u w:val="single"/>
        </w:rPr>
      </w:pPr>
      <w:r w:rsidRPr="0004749A">
        <w:rPr>
          <w:rFonts w:ascii="Times New Roman" w:hAnsi="Times New Roman"/>
          <w:b w:val="0"/>
          <w:sz w:val="24"/>
          <w:szCs w:val="24"/>
          <w:u w:val="single"/>
        </w:rPr>
        <w:t xml:space="preserve">от </w:t>
      </w:r>
      <w:r w:rsidR="00D76823">
        <w:rPr>
          <w:rFonts w:ascii="Times New Roman" w:hAnsi="Times New Roman"/>
          <w:b w:val="0"/>
          <w:sz w:val="24"/>
          <w:szCs w:val="24"/>
          <w:u w:val="single"/>
        </w:rPr>
        <w:t>19</w:t>
      </w:r>
      <w:r w:rsidRPr="0004749A">
        <w:rPr>
          <w:rFonts w:ascii="Times New Roman" w:hAnsi="Times New Roman"/>
          <w:b w:val="0"/>
          <w:sz w:val="24"/>
          <w:szCs w:val="24"/>
          <w:u w:val="single"/>
        </w:rPr>
        <w:t>.03.202</w:t>
      </w:r>
      <w:r w:rsidR="00DB317A">
        <w:rPr>
          <w:rFonts w:ascii="Times New Roman" w:hAnsi="Times New Roman"/>
          <w:b w:val="0"/>
          <w:sz w:val="24"/>
          <w:szCs w:val="24"/>
          <w:u w:val="single"/>
        </w:rPr>
        <w:t>6</w:t>
      </w:r>
      <w:r w:rsidRPr="0004749A">
        <w:rPr>
          <w:rFonts w:ascii="Times New Roman" w:hAnsi="Times New Roman"/>
          <w:b w:val="0"/>
          <w:sz w:val="24"/>
          <w:szCs w:val="24"/>
          <w:u w:val="single"/>
        </w:rPr>
        <w:t xml:space="preserve">г. № </w:t>
      </w:r>
      <w:r w:rsidR="00725009" w:rsidRPr="00725009">
        <w:rPr>
          <w:rFonts w:ascii="Times New Roman" w:hAnsi="Times New Roman"/>
          <w:b w:val="0"/>
          <w:bCs w:val="0"/>
          <w:sz w:val="24"/>
          <w:szCs w:val="20"/>
          <w:u w:val="single"/>
          <w:lang w:val="en-US"/>
        </w:rPr>
        <w:t>X</w:t>
      </w:r>
      <w:r w:rsidR="00DB317A">
        <w:rPr>
          <w:rFonts w:ascii="Times New Roman" w:hAnsi="Times New Roman"/>
          <w:b w:val="0"/>
          <w:bCs w:val="0"/>
          <w:sz w:val="24"/>
          <w:szCs w:val="20"/>
          <w:u w:val="single"/>
          <w:lang w:val="en-US"/>
        </w:rPr>
        <w:t>VII</w:t>
      </w:r>
      <w:r w:rsidRPr="0004749A">
        <w:rPr>
          <w:rFonts w:ascii="Times New Roman" w:hAnsi="Times New Roman"/>
          <w:b w:val="0"/>
          <w:sz w:val="24"/>
          <w:szCs w:val="24"/>
          <w:u w:val="single"/>
        </w:rPr>
        <w:t>-V</w:t>
      </w:r>
      <w:r w:rsidR="005C4E79" w:rsidRPr="005C4E79">
        <w:rPr>
          <w:rFonts w:ascii="Times New Roman" w:hAnsi="Times New Roman"/>
          <w:b w:val="0"/>
          <w:sz w:val="24"/>
          <w:szCs w:val="24"/>
          <w:u w:val="single"/>
        </w:rPr>
        <w:t>-</w:t>
      </w:r>
      <w:r w:rsidR="00B21121">
        <w:rPr>
          <w:rFonts w:ascii="Times New Roman" w:hAnsi="Times New Roman"/>
          <w:b w:val="0"/>
          <w:sz w:val="24"/>
          <w:szCs w:val="24"/>
          <w:u w:val="single"/>
        </w:rPr>
        <w:t>120</w:t>
      </w:r>
      <w:r w:rsidRPr="0004749A">
        <w:rPr>
          <w:rFonts w:ascii="Times New Roman" w:hAnsi="Times New Roman"/>
          <w:b w:val="0"/>
          <w:sz w:val="24"/>
          <w:szCs w:val="24"/>
          <w:u w:val="single"/>
        </w:rPr>
        <w:t xml:space="preserve"> </w:t>
      </w:r>
    </w:p>
    <w:p w14:paraId="18BAF2B3" w14:textId="77777777" w:rsidR="0004749A" w:rsidRPr="0004749A" w:rsidRDefault="0004749A" w:rsidP="006202A1">
      <w:pPr>
        <w:ind w:left="-567" w:firstLine="708"/>
        <w:jc w:val="both"/>
        <w:rPr>
          <w:sz w:val="24"/>
          <w:szCs w:val="24"/>
        </w:rPr>
      </w:pPr>
      <w:r w:rsidRPr="0004749A">
        <w:rPr>
          <w:sz w:val="24"/>
          <w:szCs w:val="24"/>
        </w:rPr>
        <w:t>пгт. Калевала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347"/>
      </w:tblGrid>
      <w:tr w:rsidR="0004749A" w:rsidRPr="0004749A" w14:paraId="240F32E7" w14:textId="77777777" w:rsidTr="0004749A">
        <w:trPr>
          <w:trHeight w:val="994"/>
        </w:trPr>
        <w:tc>
          <w:tcPr>
            <w:tcW w:w="4347" w:type="dxa"/>
          </w:tcPr>
          <w:p w14:paraId="56FD7D04" w14:textId="77777777" w:rsidR="0004749A" w:rsidRPr="0004749A" w:rsidRDefault="0004749A">
            <w:pPr>
              <w:snapToGrid w:val="0"/>
              <w:jc w:val="both"/>
              <w:rPr>
                <w:iCs/>
                <w:sz w:val="24"/>
                <w:szCs w:val="24"/>
              </w:rPr>
            </w:pPr>
          </w:p>
          <w:p w14:paraId="55B1E0F0" w14:textId="77777777" w:rsidR="0004749A" w:rsidRPr="0004749A" w:rsidRDefault="0004749A" w:rsidP="00DB317A">
            <w:pPr>
              <w:snapToGrid w:val="0"/>
              <w:jc w:val="both"/>
              <w:rPr>
                <w:iCs/>
                <w:sz w:val="24"/>
                <w:szCs w:val="24"/>
              </w:rPr>
            </w:pPr>
            <w:r w:rsidRPr="0004749A">
              <w:rPr>
                <w:iCs/>
                <w:sz w:val="24"/>
                <w:szCs w:val="24"/>
              </w:rPr>
              <w:t>Об итогах</w:t>
            </w:r>
            <w:r w:rsidR="005C4E79">
              <w:rPr>
                <w:iCs/>
                <w:sz w:val="24"/>
                <w:szCs w:val="24"/>
              </w:rPr>
              <w:t xml:space="preserve"> </w:t>
            </w:r>
            <w:r w:rsidRPr="0004749A">
              <w:rPr>
                <w:iCs/>
                <w:sz w:val="24"/>
                <w:szCs w:val="24"/>
              </w:rPr>
              <w:t xml:space="preserve">деятельности </w:t>
            </w:r>
            <w:r w:rsidR="00F510A2">
              <w:rPr>
                <w:iCs/>
                <w:sz w:val="24"/>
                <w:szCs w:val="24"/>
              </w:rPr>
              <w:t>а</w:t>
            </w:r>
            <w:r w:rsidRPr="0004749A">
              <w:rPr>
                <w:iCs/>
                <w:sz w:val="24"/>
                <w:szCs w:val="24"/>
              </w:rPr>
              <w:t>дминистрации</w:t>
            </w:r>
            <w:r w:rsidR="005C4E79">
              <w:rPr>
                <w:iCs/>
                <w:sz w:val="24"/>
                <w:szCs w:val="24"/>
              </w:rPr>
              <w:t xml:space="preserve"> </w:t>
            </w:r>
            <w:r w:rsidRPr="0004749A">
              <w:rPr>
                <w:iCs/>
                <w:sz w:val="24"/>
                <w:szCs w:val="24"/>
              </w:rPr>
              <w:t>Калевальского муниципального района в 202</w:t>
            </w:r>
            <w:r w:rsidR="00DB317A">
              <w:rPr>
                <w:iCs/>
                <w:sz w:val="24"/>
                <w:szCs w:val="24"/>
              </w:rPr>
              <w:t>5</w:t>
            </w:r>
            <w:r w:rsidRPr="0004749A">
              <w:rPr>
                <w:iCs/>
                <w:sz w:val="24"/>
                <w:szCs w:val="24"/>
              </w:rPr>
              <w:t xml:space="preserve"> году и задачах на 202</w:t>
            </w:r>
            <w:r w:rsidR="00DB317A">
              <w:rPr>
                <w:iCs/>
                <w:sz w:val="24"/>
                <w:szCs w:val="24"/>
              </w:rPr>
              <w:t>6</w:t>
            </w:r>
            <w:r w:rsidRPr="0004749A">
              <w:rPr>
                <w:iCs/>
                <w:sz w:val="24"/>
                <w:szCs w:val="24"/>
              </w:rPr>
              <w:t xml:space="preserve"> год</w:t>
            </w:r>
          </w:p>
        </w:tc>
      </w:tr>
    </w:tbl>
    <w:p w14:paraId="762087FB" w14:textId="77777777" w:rsidR="0004749A" w:rsidRPr="0004749A" w:rsidRDefault="0004749A" w:rsidP="0004749A">
      <w:pPr>
        <w:pStyle w:val="ConsPlusNormal"/>
        <w:jc w:val="center"/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</w:pPr>
    </w:p>
    <w:p w14:paraId="590D8DA3" w14:textId="77777777" w:rsidR="0004749A" w:rsidRPr="0004749A" w:rsidRDefault="0004749A" w:rsidP="0004749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77FF7DF4" w14:textId="77777777" w:rsidR="0004749A" w:rsidRPr="0004749A" w:rsidRDefault="0004749A" w:rsidP="0004749A">
      <w:pPr>
        <w:ind w:firstLine="708"/>
        <w:jc w:val="both"/>
        <w:rPr>
          <w:sz w:val="24"/>
          <w:szCs w:val="24"/>
        </w:rPr>
      </w:pPr>
      <w:r w:rsidRPr="0004749A">
        <w:rPr>
          <w:sz w:val="24"/>
          <w:szCs w:val="24"/>
        </w:rPr>
        <w:t xml:space="preserve">Заслушав и обсудив доклад </w:t>
      </w:r>
      <w:r w:rsidR="00330AB6">
        <w:rPr>
          <w:sz w:val="24"/>
          <w:szCs w:val="24"/>
        </w:rPr>
        <w:t>г</w:t>
      </w:r>
      <w:r w:rsidRPr="0004749A">
        <w:rPr>
          <w:sz w:val="24"/>
          <w:szCs w:val="24"/>
        </w:rPr>
        <w:t xml:space="preserve">лавы </w:t>
      </w:r>
      <w:r w:rsidR="00330AB6">
        <w:rPr>
          <w:sz w:val="24"/>
          <w:szCs w:val="24"/>
        </w:rPr>
        <w:t>а</w:t>
      </w:r>
      <w:r w:rsidRPr="0004749A">
        <w:rPr>
          <w:sz w:val="24"/>
          <w:szCs w:val="24"/>
        </w:rPr>
        <w:t xml:space="preserve">дминистрации  Калевальского муниципального района </w:t>
      </w:r>
      <w:r w:rsidR="00DB317A">
        <w:rPr>
          <w:sz w:val="24"/>
          <w:szCs w:val="24"/>
        </w:rPr>
        <w:t>Гладия А.А.</w:t>
      </w:r>
      <w:r w:rsidRPr="0004749A">
        <w:rPr>
          <w:sz w:val="24"/>
          <w:szCs w:val="24"/>
        </w:rPr>
        <w:t xml:space="preserve"> «Об итогах деятельности </w:t>
      </w:r>
      <w:r w:rsidR="007A4643">
        <w:rPr>
          <w:sz w:val="24"/>
          <w:szCs w:val="24"/>
        </w:rPr>
        <w:t>а</w:t>
      </w:r>
      <w:r w:rsidRPr="0004749A">
        <w:rPr>
          <w:sz w:val="24"/>
          <w:szCs w:val="24"/>
        </w:rPr>
        <w:t>дминистрации  Калевальского муниципального района в 202</w:t>
      </w:r>
      <w:r w:rsidR="00DB317A">
        <w:rPr>
          <w:sz w:val="24"/>
          <w:szCs w:val="24"/>
        </w:rPr>
        <w:t>5</w:t>
      </w:r>
      <w:r w:rsidRPr="0004749A">
        <w:rPr>
          <w:sz w:val="24"/>
          <w:szCs w:val="24"/>
        </w:rPr>
        <w:t xml:space="preserve"> году и задачах на 202</w:t>
      </w:r>
      <w:r w:rsidR="00DB317A">
        <w:rPr>
          <w:sz w:val="24"/>
          <w:szCs w:val="24"/>
        </w:rPr>
        <w:t>6</w:t>
      </w:r>
      <w:r w:rsidRPr="0004749A">
        <w:rPr>
          <w:sz w:val="24"/>
          <w:szCs w:val="24"/>
        </w:rPr>
        <w:t xml:space="preserve"> год»,</w:t>
      </w:r>
    </w:p>
    <w:p w14:paraId="1F8FEE62" w14:textId="77777777" w:rsidR="0004749A" w:rsidRPr="0004749A" w:rsidRDefault="0004749A" w:rsidP="0004749A">
      <w:pPr>
        <w:ind w:left="213"/>
        <w:jc w:val="both"/>
        <w:rPr>
          <w:sz w:val="24"/>
          <w:szCs w:val="24"/>
        </w:rPr>
      </w:pPr>
    </w:p>
    <w:p w14:paraId="6FB8D913" w14:textId="77777777" w:rsidR="0004749A" w:rsidRPr="0004749A" w:rsidRDefault="0004749A" w:rsidP="0004749A">
      <w:pPr>
        <w:autoSpaceDE w:val="0"/>
        <w:jc w:val="center"/>
        <w:rPr>
          <w:b/>
          <w:bCs/>
          <w:sz w:val="24"/>
          <w:szCs w:val="24"/>
        </w:rPr>
      </w:pPr>
      <w:r w:rsidRPr="0004749A">
        <w:rPr>
          <w:b/>
          <w:bCs/>
          <w:sz w:val="24"/>
          <w:szCs w:val="24"/>
        </w:rPr>
        <w:t>Совет Калевальского муниципального района РЕШИЛ:</w:t>
      </w:r>
    </w:p>
    <w:p w14:paraId="216CA5F1" w14:textId="77777777" w:rsidR="0004749A" w:rsidRPr="0004749A" w:rsidRDefault="0004749A" w:rsidP="0004749A">
      <w:pPr>
        <w:autoSpaceDE w:val="0"/>
        <w:jc w:val="center"/>
        <w:rPr>
          <w:b/>
          <w:bCs/>
          <w:sz w:val="24"/>
          <w:szCs w:val="24"/>
        </w:rPr>
      </w:pPr>
    </w:p>
    <w:p w14:paraId="6026C1BA" w14:textId="77777777" w:rsidR="0004749A" w:rsidRPr="0004749A" w:rsidRDefault="0004749A" w:rsidP="0004749A">
      <w:pPr>
        <w:ind w:firstLine="573"/>
        <w:jc w:val="both"/>
        <w:rPr>
          <w:rFonts w:eastAsia="MS Mincho"/>
          <w:sz w:val="24"/>
          <w:szCs w:val="24"/>
        </w:rPr>
      </w:pPr>
      <w:r w:rsidRPr="0004749A">
        <w:rPr>
          <w:sz w:val="24"/>
          <w:szCs w:val="24"/>
        </w:rPr>
        <w:t xml:space="preserve">1. Принять к сведению доклад </w:t>
      </w:r>
      <w:r w:rsidR="00330AB6">
        <w:rPr>
          <w:sz w:val="24"/>
          <w:szCs w:val="24"/>
        </w:rPr>
        <w:t>г</w:t>
      </w:r>
      <w:r w:rsidRPr="0004749A">
        <w:rPr>
          <w:sz w:val="24"/>
          <w:szCs w:val="24"/>
        </w:rPr>
        <w:t xml:space="preserve">лавы </w:t>
      </w:r>
      <w:r w:rsidR="00330AB6">
        <w:rPr>
          <w:sz w:val="24"/>
          <w:szCs w:val="24"/>
        </w:rPr>
        <w:t>а</w:t>
      </w:r>
      <w:r w:rsidRPr="0004749A">
        <w:rPr>
          <w:sz w:val="24"/>
          <w:szCs w:val="24"/>
        </w:rPr>
        <w:t xml:space="preserve">дминистрации Калевальского муниципального района </w:t>
      </w:r>
      <w:r w:rsidR="00DB317A">
        <w:rPr>
          <w:sz w:val="24"/>
          <w:szCs w:val="24"/>
        </w:rPr>
        <w:t xml:space="preserve">Гладия А.А. </w:t>
      </w:r>
      <w:r w:rsidRPr="0004749A">
        <w:rPr>
          <w:sz w:val="24"/>
          <w:szCs w:val="24"/>
        </w:rPr>
        <w:t xml:space="preserve">«Об итогах деятельности </w:t>
      </w:r>
      <w:r w:rsidR="00F510A2">
        <w:rPr>
          <w:sz w:val="24"/>
          <w:szCs w:val="24"/>
        </w:rPr>
        <w:t>а</w:t>
      </w:r>
      <w:r w:rsidRPr="0004749A">
        <w:rPr>
          <w:sz w:val="24"/>
          <w:szCs w:val="24"/>
        </w:rPr>
        <w:t>дминистрации Калевальского муниципального района в 202</w:t>
      </w:r>
      <w:r w:rsidR="00DB317A">
        <w:rPr>
          <w:sz w:val="24"/>
          <w:szCs w:val="24"/>
        </w:rPr>
        <w:t>5</w:t>
      </w:r>
      <w:r w:rsidRPr="0004749A">
        <w:rPr>
          <w:sz w:val="24"/>
          <w:szCs w:val="24"/>
        </w:rPr>
        <w:t xml:space="preserve"> году и задачах на 202</w:t>
      </w:r>
      <w:r w:rsidR="00DB317A">
        <w:rPr>
          <w:sz w:val="24"/>
          <w:szCs w:val="24"/>
        </w:rPr>
        <w:t>6</w:t>
      </w:r>
      <w:r w:rsidRPr="0004749A">
        <w:rPr>
          <w:sz w:val="24"/>
          <w:szCs w:val="24"/>
        </w:rPr>
        <w:t xml:space="preserve"> год» (прилагается).</w:t>
      </w:r>
    </w:p>
    <w:p w14:paraId="49E2D8BB" w14:textId="6458A798" w:rsidR="0004749A" w:rsidRPr="0004749A" w:rsidRDefault="0004749A" w:rsidP="0004749A">
      <w:pPr>
        <w:ind w:firstLine="573"/>
        <w:jc w:val="both"/>
        <w:rPr>
          <w:sz w:val="24"/>
          <w:szCs w:val="24"/>
        </w:rPr>
      </w:pPr>
      <w:r w:rsidRPr="0004749A">
        <w:rPr>
          <w:sz w:val="24"/>
          <w:szCs w:val="24"/>
        </w:rPr>
        <w:t xml:space="preserve">2. Признать работу </w:t>
      </w:r>
      <w:r w:rsidR="00D76823">
        <w:rPr>
          <w:sz w:val="24"/>
          <w:szCs w:val="24"/>
        </w:rPr>
        <w:t>а</w:t>
      </w:r>
      <w:r w:rsidR="00D76823" w:rsidRPr="0004749A">
        <w:rPr>
          <w:sz w:val="24"/>
          <w:szCs w:val="24"/>
        </w:rPr>
        <w:t>дминистрации Калевальского</w:t>
      </w:r>
      <w:r w:rsidRPr="0004749A">
        <w:rPr>
          <w:sz w:val="24"/>
          <w:szCs w:val="24"/>
        </w:rPr>
        <w:t xml:space="preserve"> муниципального района в 202</w:t>
      </w:r>
      <w:r w:rsidR="00B21121">
        <w:rPr>
          <w:sz w:val="24"/>
          <w:szCs w:val="24"/>
        </w:rPr>
        <w:t>5</w:t>
      </w:r>
      <w:r w:rsidRPr="0004749A">
        <w:rPr>
          <w:sz w:val="24"/>
          <w:szCs w:val="24"/>
        </w:rPr>
        <w:t xml:space="preserve"> </w:t>
      </w:r>
      <w:r w:rsidR="00D76823" w:rsidRPr="0004749A">
        <w:rPr>
          <w:sz w:val="24"/>
          <w:szCs w:val="24"/>
        </w:rPr>
        <w:t>году удовлетворительной</w:t>
      </w:r>
      <w:r w:rsidRPr="0004749A">
        <w:rPr>
          <w:sz w:val="24"/>
          <w:szCs w:val="24"/>
        </w:rPr>
        <w:t>.</w:t>
      </w:r>
    </w:p>
    <w:p w14:paraId="1EA167CF" w14:textId="77777777" w:rsidR="0004749A" w:rsidRPr="0004749A" w:rsidRDefault="0004749A" w:rsidP="0004749A">
      <w:pPr>
        <w:tabs>
          <w:tab w:val="left" w:pos="851"/>
        </w:tabs>
        <w:autoSpaceDE w:val="0"/>
        <w:ind w:firstLine="573"/>
        <w:jc w:val="both"/>
        <w:rPr>
          <w:bCs/>
          <w:sz w:val="24"/>
          <w:szCs w:val="24"/>
        </w:rPr>
      </w:pPr>
      <w:r w:rsidRPr="0004749A">
        <w:rPr>
          <w:bCs/>
          <w:sz w:val="24"/>
          <w:szCs w:val="24"/>
        </w:rPr>
        <w:t xml:space="preserve">3. Считать приоритетными задачами в работе </w:t>
      </w:r>
      <w:r w:rsidR="00394C8E">
        <w:rPr>
          <w:bCs/>
          <w:sz w:val="24"/>
          <w:szCs w:val="24"/>
        </w:rPr>
        <w:t>а</w:t>
      </w:r>
      <w:r w:rsidRPr="0004749A">
        <w:rPr>
          <w:bCs/>
          <w:sz w:val="24"/>
          <w:szCs w:val="24"/>
        </w:rPr>
        <w:t>дминистрации Калевальского муниципального района в 202</w:t>
      </w:r>
      <w:r w:rsidR="00DB317A">
        <w:rPr>
          <w:bCs/>
          <w:sz w:val="24"/>
          <w:szCs w:val="24"/>
        </w:rPr>
        <w:t>6</w:t>
      </w:r>
      <w:r w:rsidRPr="0004749A">
        <w:rPr>
          <w:bCs/>
          <w:sz w:val="24"/>
          <w:szCs w:val="24"/>
        </w:rPr>
        <w:t xml:space="preserve"> году:</w:t>
      </w:r>
    </w:p>
    <w:p w14:paraId="31183CED" w14:textId="77777777" w:rsidR="0004749A" w:rsidRPr="0004749A" w:rsidRDefault="0004749A" w:rsidP="0004749A">
      <w:pPr>
        <w:numPr>
          <w:ilvl w:val="0"/>
          <w:numId w:val="20"/>
        </w:numPr>
        <w:ind w:left="284" w:hanging="284"/>
        <w:jc w:val="both"/>
        <w:rPr>
          <w:sz w:val="24"/>
          <w:szCs w:val="24"/>
        </w:rPr>
      </w:pPr>
      <w:r w:rsidRPr="0004749A">
        <w:rPr>
          <w:spacing w:val="-2"/>
          <w:sz w:val="24"/>
          <w:szCs w:val="24"/>
        </w:rPr>
        <w:t xml:space="preserve">Реализация мероприятий </w:t>
      </w:r>
      <w:r w:rsidRPr="0004749A">
        <w:rPr>
          <w:sz w:val="24"/>
          <w:szCs w:val="24"/>
        </w:rPr>
        <w:t xml:space="preserve">Стратегии сциально – экономического </w:t>
      </w:r>
      <w:r w:rsidR="00D76823" w:rsidRPr="0004749A">
        <w:rPr>
          <w:sz w:val="24"/>
          <w:szCs w:val="24"/>
        </w:rPr>
        <w:t>развития муниципального</w:t>
      </w:r>
      <w:r w:rsidRPr="0004749A">
        <w:rPr>
          <w:sz w:val="24"/>
          <w:szCs w:val="24"/>
        </w:rPr>
        <w:t xml:space="preserve"> образования «Калевальский национальный район» на </w:t>
      </w:r>
      <w:r w:rsidR="00D76823" w:rsidRPr="0004749A">
        <w:rPr>
          <w:sz w:val="24"/>
          <w:szCs w:val="24"/>
        </w:rPr>
        <w:t>период до</w:t>
      </w:r>
      <w:r w:rsidRPr="0004749A">
        <w:rPr>
          <w:sz w:val="24"/>
          <w:szCs w:val="24"/>
        </w:rPr>
        <w:t xml:space="preserve"> 2030 года; </w:t>
      </w:r>
    </w:p>
    <w:p w14:paraId="09E629F1" w14:textId="77777777" w:rsidR="0004749A" w:rsidRPr="0004749A" w:rsidRDefault="00D76823" w:rsidP="0004749A">
      <w:pPr>
        <w:numPr>
          <w:ilvl w:val="0"/>
          <w:numId w:val="20"/>
        </w:numPr>
        <w:ind w:left="284" w:hanging="284"/>
        <w:jc w:val="both"/>
        <w:rPr>
          <w:spacing w:val="-2"/>
          <w:sz w:val="24"/>
          <w:szCs w:val="24"/>
        </w:rPr>
      </w:pPr>
      <w:r w:rsidRPr="0004749A">
        <w:rPr>
          <w:spacing w:val="-2"/>
          <w:sz w:val="24"/>
          <w:szCs w:val="24"/>
        </w:rPr>
        <w:t>Обеспечение роста</w:t>
      </w:r>
      <w:r w:rsidR="0004749A" w:rsidRPr="0004749A">
        <w:rPr>
          <w:spacing w:val="-2"/>
          <w:sz w:val="24"/>
          <w:szCs w:val="24"/>
        </w:rPr>
        <w:t xml:space="preserve"> доходов консолидированного бюджета;</w:t>
      </w:r>
    </w:p>
    <w:p w14:paraId="5DE3ADDC" w14:textId="77777777" w:rsidR="0004749A" w:rsidRPr="0004749A" w:rsidRDefault="0004749A" w:rsidP="0004749A">
      <w:pPr>
        <w:numPr>
          <w:ilvl w:val="0"/>
          <w:numId w:val="20"/>
        </w:numPr>
        <w:ind w:left="284" w:hanging="284"/>
        <w:jc w:val="both"/>
        <w:rPr>
          <w:spacing w:val="-2"/>
          <w:sz w:val="24"/>
          <w:szCs w:val="24"/>
        </w:rPr>
      </w:pPr>
      <w:r w:rsidRPr="0004749A">
        <w:rPr>
          <w:spacing w:val="-2"/>
          <w:sz w:val="24"/>
          <w:szCs w:val="24"/>
        </w:rPr>
        <w:t>Реализация мероприятий муниципальных целевых программ:</w:t>
      </w:r>
    </w:p>
    <w:p w14:paraId="0291AA51" w14:textId="77777777" w:rsidR="0004749A" w:rsidRPr="0004749A" w:rsidRDefault="0004749A" w:rsidP="0004749A">
      <w:pPr>
        <w:numPr>
          <w:ilvl w:val="0"/>
          <w:numId w:val="21"/>
        </w:numPr>
        <w:suppressAutoHyphens/>
        <w:jc w:val="both"/>
        <w:rPr>
          <w:spacing w:val="-2"/>
          <w:sz w:val="24"/>
          <w:szCs w:val="24"/>
        </w:rPr>
      </w:pPr>
      <w:r w:rsidRPr="0004749A">
        <w:rPr>
          <w:spacing w:val="-2"/>
          <w:sz w:val="24"/>
          <w:szCs w:val="24"/>
        </w:rPr>
        <w:t>Поддержка и развитие малого и среднего предпринимательства муниципального   образования «Калевальский национальный район»;</w:t>
      </w:r>
    </w:p>
    <w:p w14:paraId="293F8D4A" w14:textId="77777777" w:rsidR="0004749A" w:rsidRPr="0004749A" w:rsidRDefault="00D76823" w:rsidP="0004749A">
      <w:pPr>
        <w:numPr>
          <w:ilvl w:val="0"/>
          <w:numId w:val="21"/>
        </w:numPr>
        <w:suppressAutoHyphens/>
        <w:jc w:val="both"/>
        <w:rPr>
          <w:spacing w:val="-2"/>
          <w:sz w:val="24"/>
          <w:szCs w:val="24"/>
        </w:rPr>
      </w:pPr>
      <w:r w:rsidRPr="0004749A">
        <w:rPr>
          <w:spacing w:val="-2"/>
          <w:sz w:val="24"/>
          <w:szCs w:val="24"/>
        </w:rPr>
        <w:t>Устойчивое развитие сельских территорий Калевальского</w:t>
      </w:r>
      <w:r w:rsidR="0004749A" w:rsidRPr="0004749A">
        <w:rPr>
          <w:spacing w:val="-2"/>
          <w:sz w:val="24"/>
          <w:szCs w:val="24"/>
        </w:rPr>
        <w:t xml:space="preserve"> муниципального района;</w:t>
      </w:r>
    </w:p>
    <w:p w14:paraId="061C1BA4" w14:textId="77777777" w:rsidR="0004749A" w:rsidRPr="0004749A" w:rsidRDefault="0004749A" w:rsidP="0004749A">
      <w:pPr>
        <w:numPr>
          <w:ilvl w:val="0"/>
          <w:numId w:val="21"/>
        </w:numPr>
        <w:suppressAutoHyphens/>
        <w:jc w:val="both"/>
        <w:rPr>
          <w:spacing w:val="-2"/>
          <w:sz w:val="24"/>
          <w:szCs w:val="24"/>
        </w:rPr>
      </w:pPr>
      <w:r w:rsidRPr="0004749A">
        <w:rPr>
          <w:spacing w:val="-2"/>
          <w:sz w:val="24"/>
          <w:szCs w:val="24"/>
        </w:rPr>
        <w:t>Развитие   образования    на    территории   Калевальского муниципального района;</w:t>
      </w:r>
    </w:p>
    <w:p w14:paraId="7F5D1F31" w14:textId="77777777" w:rsidR="0004749A" w:rsidRPr="0004749A" w:rsidRDefault="0004749A" w:rsidP="0004749A">
      <w:pPr>
        <w:numPr>
          <w:ilvl w:val="0"/>
          <w:numId w:val="21"/>
        </w:numPr>
        <w:suppressAutoHyphens/>
        <w:jc w:val="both"/>
        <w:rPr>
          <w:spacing w:val="-2"/>
          <w:sz w:val="24"/>
          <w:szCs w:val="24"/>
        </w:rPr>
      </w:pPr>
      <w:r w:rsidRPr="0004749A">
        <w:rPr>
          <w:spacing w:val="-2"/>
          <w:sz w:val="24"/>
          <w:szCs w:val="24"/>
        </w:rPr>
        <w:t>Развитие культуры на территории Калевальского муниципального района;</w:t>
      </w:r>
    </w:p>
    <w:p w14:paraId="328298FB" w14:textId="77777777" w:rsidR="0004749A" w:rsidRPr="0004749A" w:rsidRDefault="0004749A" w:rsidP="0004749A">
      <w:pPr>
        <w:numPr>
          <w:ilvl w:val="0"/>
          <w:numId w:val="21"/>
        </w:numPr>
        <w:suppressAutoHyphens/>
        <w:jc w:val="both"/>
        <w:rPr>
          <w:spacing w:val="-2"/>
          <w:sz w:val="24"/>
          <w:szCs w:val="24"/>
        </w:rPr>
      </w:pPr>
      <w:r w:rsidRPr="0004749A">
        <w:rPr>
          <w:spacing w:val="-2"/>
          <w:sz w:val="24"/>
          <w:szCs w:val="24"/>
        </w:rPr>
        <w:t xml:space="preserve">Развитие муниципальной службы в Калевальском </w:t>
      </w:r>
      <w:r w:rsidR="00D76823" w:rsidRPr="0004749A">
        <w:rPr>
          <w:spacing w:val="-2"/>
          <w:sz w:val="24"/>
          <w:szCs w:val="24"/>
        </w:rPr>
        <w:t>муниципальном районе</w:t>
      </w:r>
      <w:r w:rsidRPr="0004749A">
        <w:rPr>
          <w:spacing w:val="-2"/>
          <w:sz w:val="24"/>
          <w:szCs w:val="24"/>
        </w:rPr>
        <w:t>;</w:t>
      </w:r>
    </w:p>
    <w:p w14:paraId="5733AA87" w14:textId="77777777" w:rsidR="0004749A" w:rsidRPr="0004749A" w:rsidRDefault="0004749A" w:rsidP="0004749A">
      <w:pPr>
        <w:numPr>
          <w:ilvl w:val="0"/>
          <w:numId w:val="21"/>
        </w:numPr>
        <w:suppressAutoHyphens/>
        <w:jc w:val="both"/>
        <w:rPr>
          <w:spacing w:val="-2"/>
          <w:sz w:val="24"/>
          <w:szCs w:val="24"/>
        </w:rPr>
      </w:pPr>
      <w:r w:rsidRPr="0004749A">
        <w:rPr>
          <w:spacing w:val="-2"/>
          <w:sz w:val="24"/>
          <w:szCs w:val="24"/>
        </w:rPr>
        <w:t>Обеспечение жильём молодых семей в Калевальском муниципальном районе;</w:t>
      </w:r>
    </w:p>
    <w:p w14:paraId="7421D29C" w14:textId="77777777" w:rsidR="0004749A" w:rsidRPr="0004749A" w:rsidRDefault="0004749A" w:rsidP="0004749A">
      <w:pPr>
        <w:numPr>
          <w:ilvl w:val="0"/>
          <w:numId w:val="21"/>
        </w:numPr>
        <w:suppressAutoHyphens/>
        <w:jc w:val="both"/>
        <w:rPr>
          <w:spacing w:val="-2"/>
          <w:sz w:val="24"/>
          <w:szCs w:val="24"/>
        </w:rPr>
      </w:pPr>
      <w:r w:rsidRPr="0004749A">
        <w:rPr>
          <w:spacing w:val="-2"/>
          <w:sz w:val="24"/>
          <w:szCs w:val="24"/>
        </w:rPr>
        <w:t xml:space="preserve">Содействие занятости населения </w:t>
      </w:r>
      <w:r w:rsidR="00D76823" w:rsidRPr="0004749A">
        <w:rPr>
          <w:spacing w:val="-2"/>
          <w:sz w:val="24"/>
          <w:szCs w:val="24"/>
        </w:rPr>
        <w:t>Калевальского муниципального</w:t>
      </w:r>
      <w:r w:rsidRPr="0004749A">
        <w:rPr>
          <w:spacing w:val="-2"/>
          <w:sz w:val="24"/>
          <w:szCs w:val="24"/>
        </w:rPr>
        <w:t xml:space="preserve"> района;</w:t>
      </w:r>
    </w:p>
    <w:p w14:paraId="50999525" w14:textId="77777777" w:rsidR="0004749A" w:rsidRPr="0004749A" w:rsidRDefault="0004749A" w:rsidP="0004749A">
      <w:pPr>
        <w:numPr>
          <w:ilvl w:val="0"/>
          <w:numId w:val="21"/>
        </w:numPr>
        <w:suppressAutoHyphens/>
        <w:jc w:val="both"/>
        <w:rPr>
          <w:spacing w:val="-2"/>
          <w:sz w:val="24"/>
          <w:szCs w:val="24"/>
        </w:rPr>
      </w:pPr>
      <w:r w:rsidRPr="0004749A">
        <w:rPr>
          <w:spacing w:val="-2"/>
          <w:sz w:val="24"/>
          <w:szCs w:val="24"/>
        </w:rPr>
        <w:t>Развитие туризма на территории муниципального образования «Калевальский национальный район»;</w:t>
      </w:r>
    </w:p>
    <w:p w14:paraId="2EFB8AA1" w14:textId="77777777" w:rsidR="0004749A" w:rsidRPr="0004749A" w:rsidRDefault="0004749A" w:rsidP="0004749A">
      <w:pPr>
        <w:numPr>
          <w:ilvl w:val="0"/>
          <w:numId w:val="21"/>
        </w:numPr>
        <w:suppressAutoHyphens/>
        <w:jc w:val="both"/>
        <w:rPr>
          <w:spacing w:val="-2"/>
          <w:sz w:val="24"/>
          <w:szCs w:val="24"/>
        </w:rPr>
      </w:pPr>
      <w:r w:rsidRPr="0004749A">
        <w:rPr>
          <w:spacing w:val="-2"/>
          <w:sz w:val="24"/>
          <w:szCs w:val="24"/>
        </w:rPr>
        <w:t>Пожарная безопасность и защита населения на территории Калевальского муниципального района от чрезвычайных ситуаций;</w:t>
      </w:r>
    </w:p>
    <w:p w14:paraId="03020255" w14:textId="77777777" w:rsidR="0004749A" w:rsidRPr="0004749A" w:rsidRDefault="00D76823" w:rsidP="0004749A">
      <w:pPr>
        <w:numPr>
          <w:ilvl w:val="0"/>
          <w:numId w:val="21"/>
        </w:numPr>
        <w:suppressAutoHyphens/>
        <w:jc w:val="both"/>
        <w:rPr>
          <w:spacing w:val="-2"/>
          <w:sz w:val="24"/>
          <w:szCs w:val="24"/>
        </w:rPr>
      </w:pPr>
      <w:r w:rsidRPr="0004749A">
        <w:rPr>
          <w:spacing w:val="-2"/>
          <w:sz w:val="24"/>
          <w:szCs w:val="24"/>
        </w:rPr>
        <w:lastRenderedPageBreak/>
        <w:t>Противодействие коррупции</w:t>
      </w:r>
      <w:r w:rsidR="0004749A" w:rsidRPr="0004749A">
        <w:rPr>
          <w:spacing w:val="-2"/>
          <w:sz w:val="24"/>
          <w:szCs w:val="24"/>
        </w:rPr>
        <w:t xml:space="preserve"> на территории муниципального образования «Калевальский национальный район»;</w:t>
      </w:r>
    </w:p>
    <w:p w14:paraId="7F20210F" w14:textId="77777777" w:rsidR="0004749A" w:rsidRPr="0004749A" w:rsidRDefault="00D76823" w:rsidP="0004749A">
      <w:pPr>
        <w:numPr>
          <w:ilvl w:val="0"/>
          <w:numId w:val="21"/>
        </w:numPr>
        <w:suppressAutoHyphens/>
        <w:jc w:val="both"/>
        <w:rPr>
          <w:spacing w:val="-2"/>
          <w:sz w:val="24"/>
          <w:szCs w:val="24"/>
        </w:rPr>
      </w:pPr>
      <w:r w:rsidRPr="0004749A">
        <w:rPr>
          <w:spacing w:val="-2"/>
          <w:sz w:val="24"/>
          <w:szCs w:val="24"/>
        </w:rPr>
        <w:t>Реализация государственной</w:t>
      </w:r>
      <w:r w:rsidR="0004749A" w:rsidRPr="0004749A">
        <w:rPr>
          <w:spacing w:val="-2"/>
          <w:sz w:val="24"/>
          <w:szCs w:val="24"/>
        </w:rPr>
        <w:t xml:space="preserve"> антинаркотической политики на территории Калевальского муниципального района;</w:t>
      </w:r>
    </w:p>
    <w:p w14:paraId="0EA146C6" w14:textId="77777777" w:rsidR="0004749A" w:rsidRPr="0004749A" w:rsidRDefault="0004749A" w:rsidP="0004749A">
      <w:pPr>
        <w:numPr>
          <w:ilvl w:val="0"/>
          <w:numId w:val="21"/>
        </w:numPr>
        <w:suppressAutoHyphens/>
        <w:jc w:val="both"/>
        <w:rPr>
          <w:spacing w:val="-2"/>
          <w:sz w:val="24"/>
          <w:szCs w:val="24"/>
        </w:rPr>
      </w:pPr>
      <w:r w:rsidRPr="0004749A">
        <w:rPr>
          <w:spacing w:val="-2"/>
          <w:sz w:val="24"/>
          <w:szCs w:val="24"/>
        </w:rPr>
        <w:t>Выполнение Комплексного плана мероприятий по реализации Стратегии государственной национальной политики РФ на территории Калевальского муниципального района;</w:t>
      </w:r>
    </w:p>
    <w:p w14:paraId="5C24C9F5" w14:textId="77777777" w:rsidR="0004749A" w:rsidRPr="0004749A" w:rsidRDefault="0004749A" w:rsidP="0004749A">
      <w:pPr>
        <w:numPr>
          <w:ilvl w:val="0"/>
          <w:numId w:val="21"/>
        </w:numPr>
        <w:suppressAutoHyphens/>
        <w:jc w:val="both"/>
        <w:rPr>
          <w:spacing w:val="-2"/>
          <w:sz w:val="24"/>
          <w:szCs w:val="24"/>
        </w:rPr>
      </w:pPr>
      <w:r w:rsidRPr="0004749A">
        <w:rPr>
          <w:spacing w:val="-2"/>
          <w:sz w:val="24"/>
          <w:szCs w:val="24"/>
        </w:rPr>
        <w:t>Выполнение Комплексных мер по реализации Стратегии противодействия экстремизму в РФ на территории Калевальского муниципального района;</w:t>
      </w:r>
    </w:p>
    <w:p w14:paraId="0A64A668" w14:textId="77777777" w:rsidR="0004749A" w:rsidRPr="0004749A" w:rsidRDefault="0004749A" w:rsidP="0004749A">
      <w:pPr>
        <w:numPr>
          <w:ilvl w:val="0"/>
          <w:numId w:val="20"/>
        </w:numPr>
        <w:ind w:left="284" w:hanging="284"/>
        <w:jc w:val="both"/>
        <w:rPr>
          <w:spacing w:val="-2"/>
          <w:sz w:val="24"/>
          <w:szCs w:val="24"/>
        </w:rPr>
      </w:pPr>
      <w:r w:rsidRPr="0004749A">
        <w:rPr>
          <w:spacing w:val="-2"/>
          <w:sz w:val="24"/>
          <w:szCs w:val="24"/>
        </w:rPr>
        <w:t>Участие в реализации мероприятий государственных программ;</w:t>
      </w:r>
    </w:p>
    <w:p w14:paraId="5250948F" w14:textId="77777777" w:rsidR="0004749A" w:rsidRPr="0004749A" w:rsidRDefault="0004749A" w:rsidP="0004749A">
      <w:pPr>
        <w:numPr>
          <w:ilvl w:val="0"/>
          <w:numId w:val="20"/>
        </w:numPr>
        <w:ind w:left="284" w:hanging="284"/>
        <w:jc w:val="both"/>
        <w:rPr>
          <w:spacing w:val="-2"/>
          <w:sz w:val="24"/>
          <w:szCs w:val="24"/>
        </w:rPr>
      </w:pPr>
      <w:r w:rsidRPr="0004749A">
        <w:rPr>
          <w:spacing w:val="-2"/>
          <w:sz w:val="24"/>
          <w:szCs w:val="24"/>
        </w:rPr>
        <w:t>Участие в Программе поддержки местных инициатив граждан, проживающих в муниципальных в муниципальных образованиях в Республике Карелия;</w:t>
      </w:r>
    </w:p>
    <w:p w14:paraId="7860154D" w14:textId="77777777" w:rsidR="0004749A" w:rsidRPr="0004749A" w:rsidRDefault="0004749A" w:rsidP="0004749A">
      <w:pPr>
        <w:numPr>
          <w:ilvl w:val="0"/>
          <w:numId w:val="20"/>
        </w:numPr>
        <w:ind w:left="284" w:hanging="284"/>
        <w:jc w:val="both"/>
        <w:rPr>
          <w:spacing w:val="-2"/>
          <w:sz w:val="24"/>
          <w:szCs w:val="24"/>
        </w:rPr>
      </w:pPr>
      <w:r w:rsidRPr="0004749A">
        <w:rPr>
          <w:spacing w:val="-2"/>
          <w:sz w:val="24"/>
          <w:szCs w:val="24"/>
        </w:rPr>
        <w:t>Участие в реализации приоритетного проекта «Формирование комфортной городской среды;</w:t>
      </w:r>
    </w:p>
    <w:p w14:paraId="191E25A2" w14:textId="77777777" w:rsidR="0004749A" w:rsidRPr="0004749A" w:rsidRDefault="0004749A" w:rsidP="0004749A">
      <w:pPr>
        <w:numPr>
          <w:ilvl w:val="0"/>
          <w:numId w:val="20"/>
        </w:numPr>
        <w:ind w:left="284" w:hanging="284"/>
        <w:jc w:val="both"/>
        <w:rPr>
          <w:spacing w:val="-2"/>
          <w:sz w:val="24"/>
          <w:szCs w:val="24"/>
        </w:rPr>
      </w:pPr>
      <w:r w:rsidRPr="0004749A">
        <w:rPr>
          <w:spacing w:val="-2"/>
          <w:sz w:val="24"/>
          <w:szCs w:val="24"/>
        </w:rPr>
        <w:t>Участие в реализации проекта «Народный бюджет»;</w:t>
      </w:r>
    </w:p>
    <w:p w14:paraId="349678AA" w14:textId="77777777" w:rsidR="0004749A" w:rsidRPr="0004749A" w:rsidRDefault="0004749A" w:rsidP="0004749A">
      <w:pPr>
        <w:numPr>
          <w:ilvl w:val="0"/>
          <w:numId w:val="20"/>
        </w:numPr>
        <w:ind w:left="284" w:hanging="284"/>
        <w:jc w:val="both"/>
        <w:rPr>
          <w:spacing w:val="-2"/>
          <w:sz w:val="24"/>
          <w:szCs w:val="24"/>
        </w:rPr>
      </w:pPr>
      <w:r w:rsidRPr="0004749A">
        <w:rPr>
          <w:spacing w:val="-2"/>
          <w:sz w:val="24"/>
          <w:szCs w:val="24"/>
        </w:rPr>
        <w:t>Эффективное использование муниципальной собственности;</w:t>
      </w:r>
    </w:p>
    <w:p w14:paraId="0B9FF02C" w14:textId="77777777" w:rsidR="0004749A" w:rsidRPr="0004749A" w:rsidRDefault="0004749A" w:rsidP="0004749A">
      <w:pPr>
        <w:numPr>
          <w:ilvl w:val="0"/>
          <w:numId w:val="20"/>
        </w:numPr>
        <w:ind w:left="284" w:hanging="284"/>
        <w:jc w:val="both"/>
        <w:rPr>
          <w:spacing w:val="-2"/>
          <w:sz w:val="24"/>
          <w:szCs w:val="24"/>
        </w:rPr>
      </w:pPr>
      <w:r w:rsidRPr="0004749A">
        <w:rPr>
          <w:spacing w:val="-2"/>
          <w:sz w:val="24"/>
          <w:szCs w:val="24"/>
        </w:rPr>
        <w:t>Содействие развитию гражданского общества, в том числе через создание территориального общественного самоуправления (ТОС) в поселениях района;</w:t>
      </w:r>
    </w:p>
    <w:p w14:paraId="11CD765E" w14:textId="77777777" w:rsidR="0004749A" w:rsidRPr="0004749A" w:rsidRDefault="0004749A" w:rsidP="006202A1">
      <w:pPr>
        <w:numPr>
          <w:ilvl w:val="0"/>
          <w:numId w:val="20"/>
        </w:numPr>
        <w:ind w:left="284" w:hanging="284"/>
        <w:jc w:val="both"/>
        <w:rPr>
          <w:spacing w:val="-2"/>
          <w:sz w:val="24"/>
          <w:szCs w:val="24"/>
        </w:rPr>
      </w:pPr>
      <w:r w:rsidRPr="0004749A">
        <w:rPr>
          <w:spacing w:val="-2"/>
          <w:sz w:val="24"/>
          <w:szCs w:val="24"/>
        </w:rPr>
        <w:t>Продолжить развитие межмуниципального сотрудничества</w:t>
      </w:r>
      <w:r w:rsidR="006202A1">
        <w:rPr>
          <w:spacing w:val="-2"/>
          <w:sz w:val="24"/>
          <w:szCs w:val="24"/>
        </w:rPr>
        <w:t>.</w:t>
      </w:r>
    </w:p>
    <w:p w14:paraId="1242B856" w14:textId="77777777" w:rsidR="0004749A" w:rsidRPr="0004749A" w:rsidRDefault="0004749A" w:rsidP="0004749A">
      <w:pPr>
        <w:ind w:firstLine="708"/>
        <w:jc w:val="both"/>
        <w:rPr>
          <w:sz w:val="24"/>
          <w:szCs w:val="24"/>
        </w:rPr>
      </w:pPr>
      <w:r w:rsidRPr="0004749A">
        <w:rPr>
          <w:sz w:val="24"/>
          <w:szCs w:val="24"/>
        </w:rPr>
        <w:t>4. Опубликовать настоящее решение в официальном бюллетене «Вестник муниципального образования «Калевальский национальный район» и разместить на официальном сайте муниципального образования «Калевальский национальный район».</w:t>
      </w:r>
    </w:p>
    <w:p w14:paraId="24A679F6" w14:textId="77777777" w:rsidR="0004749A" w:rsidRPr="0004749A" w:rsidRDefault="0004749A" w:rsidP="0004749A">
      <w:pPr>
        <w:autoSpaceDE w:val="0"/>
        <w:jc w:val="both"/>
        <w:rPr>
          <w:bCs/>
          <w:sz w:val="24"/>
          <w:szCs w:val="24"/>
        </w:rPr>
      </w:pPr>
    </w:p>
    <w:p w14:paraId="21A1871E" w14:textId="77777777" w:rsidR="0004749A" w:rsidRPr="0004749A" w:rsidRDefault="0004749A" w:rsidP="0004749A">
      <w:pPr>
        <w:tabs>
          <w:tab w:val="left" w:pos="1080"/>
        </w:tabs>
        <w:jc w:val="both"/>
        <w:rPr>
          <w:rFonts w:eastAsia="MS Mincho"/>
          <w:sz w:val="24"/>
          <w:szCs w:val="24"/>
        </w:rPr>
      </w:pPr>
    </w:p>
    <w:p w14:paraId="4CC95EF1" w14:textId="77777777" w:rsidR="0004749A" w:rsidRPr="0004749A" w:rsidRDefault="0004749A" w:rsidP="0004749A">
      <w:pPr>
        <w:rPr>
          <w:sz w:val="24"/>
          <w:szCs w:val="24"/>
          <w:lang w:eastAsia="ar-SA"/>
        </w:rPr>
      </w:pPr>
    </w:p>
    <w:p w14:paraId="644C239B" w14:textId="77777777" w:rsidR="0004749A" w:rsidRPr="0004749A" w:rsidRDefault="0004749A" w:rsidP="0004749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7FEEC44" w14:textId="77777777" w:rsidR="0004749A" w:rsidRPr="0004749A" w:rsidRDefault="0004749A" w:rsidP="0004749A">
      <w:pPr>
        <w:rPr>
          <w:rFonts w:eastAsia="Arial"/>
          <w:sz w:val="24"/>
          <w:szCs w:val="24"/>
        </w:rPr>
      </w:pPr>
      <w:r w:rsidRPr="0004749A">
        <w:rPr>
          <w:rFonts w:eastAsia="Arial"/>
          <w:sz w:val="24"/>
          <w:szCs w:val="24"/>
        </w:rPr>
        <w:t>Председатель Совета Калевальского муниципального района,</w:t>
      </w:r>
    </w:p>
    <w:p w14:paraId="69BAC950" w14:textId="77777777" w:rsidR="0004749A" w:rsidRPr="0004749A" w:rsidRDefault="0004749A" w:rsidP="0004749A">
      <w:pPr>
        <w:rPr>
          <w:rFonts w:eastAsia="Arial"/>
          <w:sz w:val="24"/>
          <w:szCs w:val="24"/>
        </w:rPr>
      </w:pPr>
      <w:r w:rsidRPr="0004749A">
        <w:rPr>
          <w:rFonts w:eastAsia="Arial"/>
          <w:sz w:val="24"/>
          <w:szCs w:val="24"/>
        </w:rPr>
        <w:t xml:space="preserve">Глава Калевальского муниципального района                             </w:t>
      </w:r>
      <w:r w:rsidR="006202A1">
        <w:rPr>
          <w:rFonts w:eastAsia="Arial"/>
          <w:sz w:val="24"/>
          <w:szCs w:val="24"/>
        </w:rPr>
        <w:t xml:space="preserve">                     </w:t>
      </w:r>
      <w:r w:rsidRPr="0004749A">
        <w:rPr>
          <w:rFonts w:eastAsia="Arial"/>
          <w:sz w:val="24"/>
          <w:szCs w:val="24"/>
        </w:rPr>
        <w:t xml:space="preserve"> Л.В.Мостайкина                              </w:t>
      </w:r>
    </w:p>
    <w:p w14:paraId="3DC9EF62" w14:textId="77777777" w:rsidR="0004749A" w:rsidRDefault="0004749A" w:rsidP="0004749A">
      <w:pPr>
        <w:rPr>
          <w:rFonts w:eastAsia="Arial"/>
        </w:rPr>
      </w:pPr>
    </w:p>
    <w:p w14:paraId="06F15CF8" w14:textId="77777777" w:rsidR="0004749A" w:rsidRDefault="0004749A" w:rsidP="0004749A">
      <w:pPr>
        <w:rPr>
          <w:rFonts w:eastAsia="Arial"/>
        </w:rPr>
      </w:pPr>
    </w:p>
    <w:p w14:paraId="74884BD1" w14:textId="77777777" w:rsidR="0004749A" w:rsidRDefault="0004749A" w:rsidP="0004749A">
      <w:pPr>
        <w:rPr>
          <w:rFonts w:eastAsia="Arial"/>
        </w:rPr>
      </w:pPr>
    </w:p>
    <w:p w14:paraId="2BD173D5" w14:textId="77777777" w:rsidR="0004749A" w:rsidRDefault="0004749A" w:rsidP="0004749A">
      <w:pPr>
        <w:rPr>
          <w:rFonts w:eastAsia="Arial"/>
        </w:rPr>
      </w:pPr>
    </w:p>
    <w:p w14:paraId="1D55833B" w14:textId="77777777" w:rsidR="0004749A" w:rsidRDefault="0004749A" w:rsidP="0004749A">
      <w:pPr>
        <w:rPr>
          <w:rFonts w:eastAsia="Arial"/>
        </w:rPr>
      </w:pPr>
    </w:p>
    <w:p w14:paraId="74982188" w14:textId="77777777" w:rsidR="0004749A" w:rsidRDefault="0004749A" w:rsidP="0004749A">
      <w:pPr>
        <w:rPr>
          <w:rFonts w:eastAsia="Arial"/>
        </w:rPr>
      </w:pPr>
    </w:p>
    <w:p w14:paraId="0B4B59F7" w14:textId="77777777" w:rsidR="0004749A" w:rsidRDefault="0004749A" w:rsidP="0004749A">
      <w:pPr>
        <w:rPr>
          <w:rFonts w:eastAsia="Arial"/>
        </w:rPr>
      </w:pPr>
    </w:p>
    <w:p w14:paraId="64C7206F" w14:textId="77777777" w:rsidR="0004749A" w:rsidRDefault="0004749A" w:rsidP="0004749A">
      <w:pPr>
        <w:rPr>
          <w:rFonts w:eastAsia="Arial"/>
        </w:rPr>
      </w:pPr>
    </w:p>
    <w:p w14:paraId="46343C02" w14:textId="77777777" w:rsidR="0004749A" w:rsidRDefault="0004749A" w:rsidP="0004749A">
      <w:pPr>
        <w:rPr>
          <w:rFonts w:eastAsia="Arial"/>
        </w:rPr>
      </w:pPr>
    </w:p>
    <w:p w14:paraId="5CEEF1F7" w14:textId="77777777" w:rsidR="0004749A" w:rsidRDefault="0004749A" w:rsidP="0004749A">
      <w:pPr>
        <w:rPr>
          <w:rFonts w:eastAsia="Arial"/>
          <w:sz w:val="20"/>
          <w:szCs w:val="20"/>
        </w:rPr>
      </w:pPr>
      <w:r>
        <w:rPr>
          <w:rFonts w:eastAsia="Arial"/>
          <w:sz w:val="20"/>
          <w:szCs w:val="20"/>
        </w:rPr>
        <w:t xml:space="preserve">Исп. </w:t>
      </w:r>
      <w:r w:rsidR="00DB317A">
        <w:rPr>
          <w:rFonts w:eastAsia="Arial"/>
          <w:sz w:val="20"/>
          <w:szCs w:val="20"/>
        </w:rPr>
        <w:t>М.Р.Ахокас</w:t>
      </w:r>
    </w:p>
    <w:p w14:paraId="55C57762" w14:textId="77777777" w:rsidR="0004749A" w:rsidRDefault="0004749A" w:rsidP="0004749A">
      <w:pPr>
        <w:rPr>
          <w:rFonts w:eastAsia="MS Mincho"/>
          <w:sz w:val="20"/>
          <w:szCs w:val="20"/>
        </w:rPr>
      </w:pPr>
      <w:r>
        <w:rPr>
          <w:rFonts w:eastAsia="Arial"/>
          <w:sz w:val="20"/>
          <w:szCs w:val="20"/>
        </w:rPr>
        <w:t>Рассылка: дело – 1, поселения-3</w:t>
      </w:r>
    </w:p>
    <w:p w14:paraId="1381BE99" w14:textId="77777777" w:rsidR="0004749A" w:rsidRDefault="0004749A" w:rsidP="0004749A">
      <w:pPr>
        <w:rPr>
          <w:sz w:val="20"/>
          <w:szCs w:val="20"/>
        </w:rPr>
      </w:pPr>
    </w:p>
    <w:p w14:paraId="7379BECF" w14:textId="77777777" w:rsidR="0004749A" w:rsidRDefault="0004749A" w:rsidP="00B928C9">
      <w:pPr>
        <w:ind w:firstLine="567"/>
        <w:jc w:val="center"/>
        <w:rPr>
          <w:rFonts w:eastAsia="Times New Roman"/>
          <w:b/>
        </w:rPr>
      </w:pPr>
    </w:p>
    <w:p w14:paraId="2099F321" w14:textId="77777777" w:rsidR="0004749A" w:rsidRDefault="0004749A" w:rsidP="00B928C9">
      <w:pPr>
        <w:ind w:firstLine="567"/>
        <w:jc w:val="center"/>
        <w:rPr>
          <w:rFonts w:eastAsia="Times New Roman"/>
          <w:b/>
        </w:rPr>
      </w:pPr>
    </w:p>
    <w:p w14:paraId="4D10EA11" w14:textId="77777777" w:rsidR="0004749A" w:rsidRDefault="0004749A" w:rsidP="00B928C9">
      <w:pPr>
        <w:ind w:firstLine="567"/>
        <w:jc w:val="center"/>
        <w:rPr>
          <w:rFonts w:eastAsia="Times New Roman"/>
          <w:b/>
        </w:rPr>
      </w:pPr>
    </w:p>
    <w:p w14:paraId="1CF0670B" w14:textId="77777777" w:rsidR="0004749A" w:rsidRDefault="0004749A" w:rsidP="00B928C9">
      <w:pPr>
        <w:ind w:firstLine="567"/>
        <w:jc w:val="center"/>
        <w:rPr>
          <w:rFonts w:eastAsia="Times New Roman"/>
          <w:b/>
        </w:rPr>
      </w:pPr>
    </w:p>
    <w:p w14:paraId="4DADD4CE" w14:textId="77777777" w:rsidR="0004749A" w:rsidRDefault="0004749A" w:rsidP="00B928C9">
      <w:pPr>
        <w:ind w:firstLine="567"/>
        <w:jc w:val="center"/>
        <w:rPr>
          <w:rFonts w:eastAsia="Times New Roman"/>
          <w:b/>
        </w:rPr>
      </w:pPr>
    </w:p>
    <w:p w14:paraId="20C9CB70" w14:textId="77777777" w:rsidR="0004749A" w:rsidRDefault="0004749A" w:rsidP="00B928C9">
      <w:pPr>
        <w:ind w:firstLine="567"/>
        <w:jc w:val="center"/>
        <w:rPr>
          <w:rFonts w:eastAsia="Times New Roman"/>
          <w:b/>
        </w:rPr>
      </w:pPr>
    </w:p>
    <w:p w14:paraId="788E510A" w14:textId="77777777" w:rsidR="0004749A" w:rsidRDefault="0004749A" w:rsidP="00B928C9">
      <w:pPr>
        <w:ind w:firstLine="567"/>
        <w:jc w:val="center"/>
        <w:rPr>
          <w:rFonts w:eastAsia="Times New Roman"/>
          <w:b/>
        </w:rPr>
      </w:pPr>
    </w:p>
    <w:p w14:paraId="06C7E62C" w14:textId="77777777" w:rsidR="0004749A" w:rsidRDefault="0004749A" w:rsidP="00B928C9">
      <w:pPr>
        <w:ind w:firstLine="567"/>
        <w:jc w:val="center"/>
        <w:rPr>
          <w:rFonts w:eastAsia="Times New Roman"/>
          <w:b/>
        </w:rPr>
      </w:pPr>
    </w:p>
    <w:p w14:paraId="3DD5CB13" w14:textId="77777777" w:rsidR="0004749A" w:rsidRDefault="0004749A" w:rsidP="00B928C9">
      <w:pPr>
        <w:ind w:firstLine="567"/>
        <w:jc w:val="center"/>
        <w:rPr>
          <w:rFonts w:eastAsia="Times New Roman"/>
          <w:b/>
        </w:rPr>
      </w:pPr>
    </w:p>
    <w:p w14:paraId="4DDC6E5E" w14:textId="77777777" w:rsidR="0004749A" w:rsidRDefault="0004749A" w:rsidP="00B928C9">
      <w:pPr>
        <w:ind w:firstLine="567"/>
        <w:jc w:val="center"/>
        <w:rPr>
          <w:rFonts w:eastAsia="Times New Roman"/>
          <w:b/>
        </w:rPr>
      </w:pPr>
    </w:p>
    <w:p w14:paraId="1C82FD84" w14:textId="77777777" w:rsidR="0004749A" w:rsidRDefault="0004749A" w:rsidP="00B928C9">
      <w:pPr>
        <w:ind w:firstLine="567"/>
        <w:jc w:val="center"/>
        <w:rPr>
          <w:rFonts w:eastAsia="Times New Roman"/>
          <w:b/>
        </w:rPr>
      </w:pPr>
    </w:p>
    <w:p w14:paraId="684483F9" w14:textId="77777777" w:rsidR="0004749A" w:rsidRDefault="0004749A" w:rsidP="00B928C9">
      <w:pPr>
        <w:ind w:firstLine="567"/>
        <w:jc w:val="center"/>
        <w:rPr>
          <w:rFonts w:eastAsia="Times New Roman"/>
          <w:b/>
        </w:rPr>
      </w:pPr>
    </w:p>
    <w:p w14:paraId="2787CB30" w14:textId="77777777" w:rsidR="005C4E79" w:rsidRDefault="005C4E79" w:rsidP="00B928C9">
      <w:pPr>
        <w:ind w:firstLine="567"/>
        <w:jc w:val="center"/>
        <w:rPr>
          <w:rFonts w:eastAsia="Times New Roman"/>
          <w:b/>
        </w:rPr>
      </w:pPr>
    </w:p>
    <w:p w14:paraId="1F8AC136" w14:textId="77777777" w:rsidR="00D05CB1" w:rsidRPr="005C4E79" w:rsidRDefault="00D05CB1" w:rsidP="00B928C9">
      <w:pPr>
        <w:ind w:firstLine="567"/>
        <w:jc w:val="center"/>
        <w:rPr>
          <w:rFonts w:eastAsia="Times New Roman"/>
          <w:b/>
          <w:sz w:val="24"/>
          <w:szCs w:val="24"/>
        </w:rPr>
      </w:pPr>
      <w:r w:rsidRPr="005C4E79">
        <w:rPr>
          <w:rFonts w:eastAsia="Times New Roman"/>
          <w:b/>
          <w:sz w:val="24"/>
          <w:szCs w:val="24"/>
        </w:rPr>
        <w:lastRenderedPageBreak/>
        <w:t xml:space="preserve">ОТЧЁТ </w:t>
      </w:r>
    </w:p>
    <w:p w14:paraId="2923071D" w14:textId="77777777" w:rsidR="00C61A94" w:rsidRPr="005C4E79" w:rsidRDefault="009D36ED" w:rsidP="00B928C9">
      <w:pPr>
        <w:ind w:firstLine="567"/>
        <w:jc w:val="center"/>
        <w:rPr>
          <w:rFonts w:eastAsia="Times New Roman"/>
          <w:b/>
          <w:sz w:val="24"/>
          <w:szCs w:val="24"/>
        </w:rPr>
      </w:pPr>
      <w:r w:rsidRPr="005C4E79">
        <w:rPr>
          <w:rFonts w:eastAsia="Times New Roman"/>
          <w:b/>
          <w:sz w:val="24"/>
          <w:szCs w:val="24"/>
        </w:rPr>
        <w:t xml:space="preserve">о результатах деятельности </w:t>
      </w:r>
      <w:r w:rsidR="00D05CB1" w:rsidRPr="005C4E79">
        <w:rPr>
          <w:rFonts w:eastAsia="Times New Roman"/>
          <w:b/>
          <w:sz w:val="24"/>
          <w:szCs w:val="24"/>
        </w:rPr>
        <w:t xml:space="preserve"> </w:t>
      </w:r>
    </w:p>
    <w:p w14:paraId="3FD4BCDA" w14:textId="77777777" w:rsidR="00D05CB1" w:rsidRPr="005C4E79" w:rsidRDefault="00DB317A" w:rsidP="00B928C9">
      <w:pPr>
        <w:ind w:firstLine="567"/>
        <w:jc w:val="center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а</w:t>
      </w:r>
      <w:r w:rsidR="00D05CB1" w:rsidRPr="005C4E79">
        <w:rPr>
          <w:rFonts w:eastAsia="Times New Roman"/>
          <w:b/>
          <w:sz w:val="24"/>
          <w:szCs w:val="24"/>
        </w:rPr>
        <w:t>дминистрации Калевал</w:t>
      </w:r>
      <w:r w:rsidR="009D36ED" w:rsidRPr="005C4E79">
        <w:rPr>
          <w:rFonts w:eastAsia="Times New Roman"/>
          <w:b/>
          <w:sz w:val="24"/>
          <w:szCs w:val="24"/>
        </w:rPr>
        <w:t>ьского муниципального района в</w:t>
      </w:r>
      <w:r w:rsidR="004029FB" w:rsidRPr="005C4E79">
        <w:rPr>
          <w:rFonts w:eastAsia="Times New Roman"/>
          <w:b/>
          <w:sz w:val="24"/>
          <w:szCs w:val="24"/>
        </w:rPr>
        <w:t xml:space="preserve"> 20</w:t>
      </w:r>
      <w:r w:rsidR="00C86925" w:rsidRPr="005C4E79">
        <w:rPr>
          <w:rFonts w:eastAsia="Times New Roman"/>
          <w:b/>
          <w:sz w:val="24"/>
          <w:szCs w:val="24"/>
        </w:rPr>
        <w:t>2</w:t>
      </w:r>
      <w:r>
        <w:rPr>
          <w:rFonts w:eastAsia="Times New Roman"/>
          <w:b/>
          <w:sz w:val="24"/>
          <w:szCs w:val="24"/>
        </w:rPr>
        <w:t>5</w:t>
      </w:r>
      <w:r w:rsidR="00D05CB1" w:rsidRPr="005C4E79">
        <w:rPr>
          <w:rFonts w:eastAsia="Times New Roman"/>
          <w:b/>
          <w:sz w:val="24"/>
          <w:szCs w:val="24"/>
        </w:rPr>
        <w:t xml:space="preserve"> год</w:t>
      </w:r>
      <w:r w:rsidR="00A74ED3" w:rsidRPr="005C4E79">
        <w:rPr>
          <w:rFonts w:eastAsia="Times New Roman"/>
          <w:b/>
          <w:sz w:val="24"/>
          <w:szCs w:val="24"/>
        </w:rPr>
        <w:t xml:space="preserve">у </w:t>
      </w:r>
    </w:p>
    <w:p w14:paraId="5F5DBE73" w14:textId="77777777" w:rsidR="00D05CB1" w:rsidRPr="005C4E79" w:rsidRDefault="00D05CB1" w:rsidP="00B928C9">
      <w:pPr>
        <w:ind w:firstLine="567"/>
        <w:jc w:val="both"/>
        <w:rPr>
          <w:rFonts w:eastAsia="Times New Roman"/>
          <w:sz w:val="24"/>
          <w:szCs w:val="24"/>
        </w:rPr>
      </w:pPr>
    </w:p>
    <w:sectPr w:rsidR="00D05CB1" w:rsidRPr="005C4E79" w:rsidSect="001168A7">
      <w:footerReference w:type="default" r:id="rId9"/>
      <w:pgSz w:w="11906" w:h="16838"/>
      <w:pgMar w:top="284" w:right="709" w:bottom="709" w:left="1701" w:header="709" w:footer="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E70D82" w14:textId="77777777" w:rsidR="009448B4" w:rsidRDefault="009448B4" w:rsidP="00A65868">
      <w:r>
        <w:separator/>
      </w:r>
    </w:p>
  </w:endnote>
  <w:endnote w:type="continuationSeparator" w:id="0">
    <w:p w14:paraId="6DC3D66A" w14:textId="77777777" w:rsidR="009448B4" w:rsidRDefault="009448B4" w:rsidP="00A65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F7A32" w14:textId="77777777" w:rsidR="00DB154B" w:rsidRDefault="00DB154B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9448B4">
      <w:rPr>
        <w:noProof/>
      </w:rPr>
      <w:t>1</w:t>
    </w:r>
    <w:r>
      <w:fldChar w:fldCharType="end"/>
    </w:r>
  </w:p>
  <w:p w14:paraId="6BBF879C" w14:textId="77777777" w:rsidR="00DB154B" w:rsidRDefault="00DB154B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CEA67E" w14:textId="77777777" w:rsidR="009448B4" w:rsidRDefault="009448B4" w:rsidP="00A65868">
      <w:r>
        <w:separator/>
      </w:r>
    </w:p>
  </w:footnote>
  <w:footnote w:type="continuationSeparator" w:id="0">
    <w:p w14:paraId="46C6458B" w14:textId="77777777" w:rsidR="009448B4" w:rsidRDefault="009448B4" w:rsidP="00A658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246"/>
        </w:tabs>
        <w:ind w:left="246" w:hanging="360"/>
      </w:pPr>
      <w:rPr>
        <w:rFonts w:ascii="Symbol" w:hAnsi="Symbol" w:cs="Times New Roman" w:hint="default"/>
      </w:rPr>
    </w:lvl>
    <w:lvl w:ilvl="1">
      <w:start w:val="1"/>
      <w:numFmt w:val="bullet"/>
      <w:lvlText w:val=""/>
      <w:lvlJc w:val="left"/>
      <w:pPr>
        <w:tabs>
          <w:tab w:val="num" w:pos="606"/>
        </w:tabs>
        <w:ind w:left="606" w:hanging="360"/>
      </w:pPr>
      <w:rPr>
        <w:rFonts w:ascii="Symbol" w:hAnsi="Symbol" w:cs="Times New Roman" w:hint="default"/>
      </w:rPr>
    </w:lvl>
    <w:lvl w:ilvl="2">
      <w:start w:val="1"/>
      <w:numFmt w:val="bullet"/>
      <w:lvlText w:val=""/>
      <w:lvlJc w:val="left"/>
      <w:pPr>
        <w:tabs>
          <w:tab w:val="num" w:pos="966"/>
        </w:tabs>
        <w:ind w:left="966" w:hanging="360"/>
      </w:pPr>
      <w:rPr>
        <w:rFonts w:ascii="Symbol" w:hAnsi="Symbol" w:cs="Times New Roman" w:hint="default"/>
      </w:rPr>
    </w:lvl>
    <w:lvl w:ilvl="3">
      <w:start w:val="1"/>
      <w:numFmt w:val="bullet"/>
      <w:lvlText w:val=""/>
      <w:lvlJc w:val="left"/>
      <w:pPr>
        <w:tabs>
          <w:tab w:val="num" w:pos="1326"/>
        </w:tabs>
        <w:ind w:left="1326" w:hanging="360"/>
      </w:pPr>
      <w:rPr>
        <w:rFonts w:ascii="Symbol" w:hAnsi="Symbol" w:cs="Times New Roman" w:hint="default"/>
      </w:rPr>
    </w:lvl>
    <w:lvl w:ilvl="4">
      <w:start w:val="1"/>
      <w:numFmt w:val="bullet"/>
      <w:lvlText w:val=""/>
      <w:lvlJc w:val="left"/>
      <w:pPr>
        <w:tabs>
          <w:tab w:val="num" w:pos="1686"/>
        </w:tabs>
        <w:ind w:left="1686" w:hanging="360"/>
      </w:pPr>
      <w:rPr>
        <w:rFonts w:ascii="Symbol" w:hAnsi="Symbol" w:cs="Times New Roman" w:hint="default"/>
      </w:rPr>
    </w:lvl>
    <w:lvl w:ilvl="5">
      <w:start w:val="1"/>
      <w:numFmt w:val="bullet"/>
      <w:lvlText w:val=""/>
      <w:lvlJc w:val="left"/>
      <w:pPr>
        <w:tabs>
          <w:tab w:val="num" w:pos="2046"/>
        </w:tabs>
        <w:ind w:left="2046" w:hanging="360"/>
      </w:pPr>
      <w:rPr>
        <w:rFonts w:ascii="Symbol" w:hAnsi="Symbol" w:cs="Times New Roman" w:hint="default"/>
      </w:rPr>
    </w:lvl>
    <w:lvl w:ilvl="6">
      <w:start w:val="1"/>
      <w:numFmt w:val="bullet"/>
      <w:lvlText w:val=""/>
      <w:lvlJc w:val="left"/>
      <w:pPr>
        <w:tabs>
          <w:tab w:val="num" w:pos="2406"/>
        </w:tabs>
        <w:ind w:left="2406" w:hanging="360"/>
      </w:pPr>
      <w:rPr>
        <w:rFonts w:ascii="Symbol" w:hAnsi="Symbol" w:cs="Times New Roman" w:hint="default"/>
      </w:rPr>
    </w:lvl>
    <w:lvl w:ilvl="7">
      <w:start w:val="1"/>
      <w:numFmt w:val="bullet"/>
      <w:lvlText w:val=""/>
      <w:lvlJc w:val="left"/>
      <w:pPr>
        <w:tabs>
          <w:tab w:val="num" w:pos="2766"/>
        </w:tabs>
        <w:ind w:left="2766" w:hanging="360"/>
      </w:pPr>
      <w:rPr>
        <w:rFonts w:ascii="Symbol" w:hAnsi="Symbol" w:cs="Times New Roman" w:hint="default"/>
      </w:rPr>
    </w:lvl>
    <w:lvl w:ilvl="8">
      <w:start w:val="1"/>
      <w:numFmt w:val="bullet"/>
      <w:lvlText w:val=""/>
      <w:lvlJc w:val="left"/>
      <w:pPr>
        <w:tabs>
          <w:tab w:val="num" w:pos="3126"/>
        </w:tabs>
        <w:ind w:left="3126" w:hanging="360"/>
      </w:pPr>
      <w:rPr>
        <w:rFonts w:ascii="Symbol" w:hAnsi="Symbol" w:cs="Times New Roman"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Shruti" w:hAnsi="Shruti" w:cs="Shruti"/>
      </w:rPr>
    </w:lvl>
  </w:abstractNum>
  <w:abstractNum w:abstractNumId="4" w15:restartNumberingAfterBreak="0">
    <w:nsid w:val="00000005"/>
    <w:multiLevelType w:val="multilevel"/>
    <w:tmpl w:val="3830E48A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87" w:hanging="180"/>
      </w:pPr>
    </w:lvl>
  </w:abstractNum>
  <w:abstractNum w:abstractNumId="6" w15:restartNumberingAfterBreak="0">
    <w:nsid w:val="1042653F"/>
    <w:multiLevelType w:val="hybridMultilevel"/>
    <w:tmpl w:val="CC8A4F04"/>
    <w:lvl w:ilvl="0" w:tplc="4C6E91C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B554BE8"/>
    <w:multiLevelType w:val="hybridMultilevel"/>
    <w:tmpl w:val="AF3AD0CC"/>
    <w:lvl w:ilvl="0" w:tplc="C30AF15E">
      <w:start w:val="1"/>
      <w:numFmt w:val="bullet"/>
      <w:lvlText w:val="−"/>
      <w:lvlJc w:val="left"/>
      <w:pPr>
        <w:ind w:left="928" w:hanging="360"/>
      </w:pPr>
      <w:rPr>
        <w:rFonts w:ascii="Sylfaen" w:hAnsi="Sylfae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8" w15:restartNumberingAfterBreak="0">
    <w:nsid w:val="1BA303F1"/>
    <w:multiLevelType w:val="multilevel"/>
    <w:tmpl w:val="5D923C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DBA230B"/>
    <w:multiLevelType w:val="hybridMultilevel"/>
    <w:tmpl w:val="136C924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DA378C"/>
    <w:multiLevelType w:val="multilevel"/>
    <w:tmpl w:val="5CA6BACA"/>
    <w:styleLink w:val="WWNum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1" w15:restartNumberingAfterBreak="0">
    <w:nsid w:val="2AF355C0"/>
    <w:multiLevelType w:val="hybridMultilevel"/>
    <w:tmpl w:val="32728B8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BE410A3"/>
    <w:multiLevelType w:val="hybridMultilevel"/>
    <w:tmpl w:val="F32A295A"/>
    <w:styleLink w:val="WW8Num231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0D2797"/>
    <w:multiLevelType w:val="multilevel"/>
    <w:tmpl w:val="FBC69208"/>
    <w:styleLink w:val="WW8Num6"/>
    <w:lvl w:ilvl="0">
      <w:start w:val="1"/>
      <w:numFmt w:val="decimal"/>
      <w:lvlText w:val="%1."/>
      <w:lvlJc w:val="left"/>
      <w:pPr>
        <w:ind w:left="720" w:hanging="360"/>
      </w:pPr>
      <w:rPr>
        <w:rFonts w:eastAsia="Calibri"/>
        <w:color w:val="000000"/>
        <w:shd w:val="clear" w:color="auto" w:fill="FFFFFF"/>
        <w:lang w:eastAsia="en-U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212C6D"/>
    <w:multiLevelType w:val="multilevel"/>
    <w:tmpl w:val="0ABE9AB0"/>
    <w:styleLink w:val="WWNum21"/>
    <w:lvl w:ilvl="0"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5" w15:restartNumberingAfterBreak="0">
    <w:nsid w:val="3C247BD0"/>
    <w:multiLevelType w:val="multilevel"/>
    <w:tmpl w:val="6D40B03A"/>
    <w:styleLink w:val="WWNum19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 w15:restartNumberingAfterBreak="0">
    <w:nsid w:val="4A044157"/>
    <w:multiLevelType w:val="hybridMultilevel"/>
    <w:tmpl w:val="BE2632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25433A"/>
    <w:multiLevelType w:val="multilevel"/>
    <w:tmpl w:val="84E84F3E"/>
    <w:styleLink w:val="WW8Num5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Symbol"/>
        <w:color w:val="00000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eastAsia="Calibri" w:hAnsi="Symbol" w:cs="Symbol"/>
        <w:color w:val="000000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eastAsia="Calibri" w:hAnsi="Symbol" w:cs="Symbol"/>
        <w:color w:val="000000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8" w15:restartNumberingAfterBreak="0">
    <w:nsid w:val="58CC4AC6"/>
    <w:multiLevelType w:val="hybridMultilevel"/>
    <w:tmpl w:val="8948390E"/>
    <w:lvl w:ilvl="0" w:tplc="4C6E91C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5EFD4AB2"/>
    <w:multiLevelType w:val="multilevel"/>
    <w:tmpl w:val="A64C3EFE"/>
    <w:styleLink w:val="WW8Num23"/>
    <w:lvl w:ilvl="0">
      <w:numFmt w:val="bullet"/>
      <w:lvlText w:val=""/>
      <w:lvlJc w:val="left"/>
      <w:pPr>
        <w:ind w:left="1287" w:hanging="360"/>
      </w:pPr>
      <w:rPr>
        <w:rFonts w:ascii="Symbol" w:hAnsi="Symbol" w:cs="Symbol"/>
        <w:color w:val="00000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0" w15:restartNumberingAfterBreak="0">
    <w:nsid w:val="5F8F302E"/>
    <w:multiLevelType w:val="hybridMultilevel"/>
    <w:tmpl w:val="654EFD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1C2503"/>
    <w:multiLevelType w:val="multilevel"/>
    <w:tmpl w:val="78CC9C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86E5921"/>
    <w:multiLevelType w:val="hybridMultilevel"/>
    <w:tmpl w:val="A95CBE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E76DFF"/>
    <w:multiLevelType w:val="hybridMultilevel"/>
    <w:tmpl w:val="130299C4"/>
    <w:lvl w:ilvl="0" w:tplc="4C6E91C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D3939AA"/>
    <w:multiLevelType w:val="hybridMultilevel"/>
    <w:tmpl w:val="F41EA484"/>
    <w:lvl w:ilvl="0" w:tplc="FEFA57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545A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E0B4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E893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245B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B879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7016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2298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EADD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E8576BE"/>
    <w:multiLevelType w:val="hybridMultilevel"/>
    <w:tmpl w:val="5F70A2F0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2908297">
    <w:abstractNumId w:val="12"/>
  </w:num>
  <w:num w:numId="2" w16cid:durableId="476217215">
    <w:abstractNumId w:val="15"/>
  </w:num>
  <w:num w:numId="3" w16cid:durableId="1953704676">
    <w:abstractNumId w:val="10"/>
  </w:num>
  <w:num w:numId="4" w16cid:durableId="768089368">
    <w:abstractNumId w:val="14"/>
  </w:num>
  <w:num w:numId="5" w16cid:durableId="1407798042">
    <w:abstractNumId w:val="19"/>
  </w:num>
  <w:num w:numId="6" w16cid:durableId="1514803062">
    <w:abstractNumId w:val="17"/>
  </w:num>
  <w:num w:numId="7" w16cid:durableId="1699357297">
    <w:abstractNumId w:val="13"/>
  </w:num>
  <w:num w:numId="8" w16cid:durableId="1900745187">
    <w:abstractNumId w:val="9"/>
  </w:num>
  <w:num w:numId="9" w16cid:durableId="1554341571">
    <w:abstractNumId w:val="24"/>
  </w:num>
  <w:num w:numId="10" w16cid:durableId="952127434">
    <w:abstractNumId w:val="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63357222">
    <w:abstractNumId w:val="11"/>
  </w:num>
  <w:num w:numId="12" w16cid:durableId="569266818">
    <w:abstractNumId w:val="16"/>
  </w:num>
  <w:num w:numId="13" w16cid:durableId="15078724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131603496">
    <w:abstractNumId w:val="1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1532110502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 w16cid:durableId="169753849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7760016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19664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400796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87187839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 w16cid:durableId="298845323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hideSpellingErrors/>
  <w:defaultTabStop w:val="708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CB1"/>
    <w:rsid w:val="00001515"/>
    <w:rsid w:val="000065DC"/>
    <w:rsid w:val="00006843"/>
    <w:rsid w:val="00007D0A"/>
    <w:rsid w:val="00007DF6"/>
    <w:rsid w:val="00010BC6"/>
    <w:rsid w:val="000111D8"/>
    <w:rsid w:val="00011752"/>
    <w:rsid w:val="000132C1"/>
    <w:rsid w:val="00015CBD"/>
    <w:rsid w:val="00015FA0"/>
    <w:rsid w:val="00016872"/>
    <w:rsid w:val="00022F49"/>
    <w:rsid w:val="00025731"/>
    <w:rsid w:val="00026C33"/>
    <w:rsid w:val="00034A66"/>
    <w:rsid w:val="000350F6"/>
    <w:rsid w:val="000369B8"/>
    <w:rsid w:val="00036E48"/>
    <w:rsid w:val="00037282"/>
    <w:rsid w:val="00042EA4"/>
    <w:rsid w:val="00043D3C"/>
    <w:rsid w:val="00045DC9"/>
    <w:rsid w:val="0004749A"/>
    <w:rsid w:val="0005158A"/>
    <w:rsid w:val="00052837"/>
    <w:rsid w:val="00052A73"/>
    <w:rsid w:val="000538CF"/>
    <w:rsid w:val="000604AC"/>
    <w:rsid w:val="00061430"/>
    <w:rsid w:val="0006228D"/>
    <w:rsid w:val="00062ACC"/>
    <w:rsid w:val="00064271"/>
    <w:rsid w:val="000709DB"/>
    <w:rsid w:val="00073764"/>
    <w:rsid w:val="0008007B"/>
    <w:rsid w:val="00084709"/>
    <w:rsid w:val="00086AA5"/>
    <w:rsid w:val="00086CFD"/>
    <w:rsid w:val="00087392"/>
    <w:rsid w:val="00090923"/>
    <w:rsid w:val="000931B7"/>
    <w:rsid w:val="00093B07"/>
    <w:rsid w:val="00096B0D"/>
    <w:rsid w:val="000A68D7"/>
    <w:rsid w:val="000A6A1A"/>
    <w:rsid w:val="000A7737"/>
    <w:rsid w:val="000B2B8F"/>
    <w:rsid w:val="000B4CB6"/>
    <w:rsid w:val="000B65ED"/>
    <w:rsid w:val="000B7928"/>
    <w:rsid w:val="000C0DDC"/>
    <w:rsid w:val="000C326C"/>
    <w:rsid w:val="000C474E"/>
    <w:rsid w:val="000C55C6"/>
    <w:rsid w:val="000D29FF"/>
    <w:rsid w:val="000D2A96"/>
    <w:rsid w:val="000D3F4C"/>
    <w:rsid w:val="000D4E30"/>
    <w:rsid w:val="000D6D0C"/>
    <w:rsid w:val="000D742F"/>
    <w:rsid w:val="000E44D4"/>
    <w:rsid w:val="000E597E"/>
    <w:rsid w:val="000E6C6B"/>
    <w:rsid w:val="000F0538"/>
    <w:rsid w:val="000F382F"/>
    <w:rsid w:val="000F3DE7"/>
    <w:rsid w:val="000F605D"/>
    <w:rsid w:val="000F613E"/>
    <w:rsid w:val="000F784C"/>
    <w:rsid w:val="0010010C"/>
    <w:rsid w:val="00100E9F"/>
    <w:rsid w:val="00104247"/>
    <w:rsid w:val="001053A0"/>
    <w:rsid w:val="001055D2"/>
    <w:rsid w:val="001101B6"/>
    <w:rsid w:val="001109DE"/>
    <w:rsid w:val="00113AC1"/>
    <w:rsid w:val="001160C3"/>
    <w:rsid w:val="001168A7"/>
    <w:rsid w:val="00121F7A"/>
    <w:rsid w:val="00122F6D"/>
    <w:rsid w:val="001232CA"/>
    <w:rsid w:val="001239B8"/>
    <w:rsid w:val="00123E4E"/>
    <w:rsid w:val="0012597F"/>
    <w:rsid w:val="00126F0A"/>
    <w:rsid w:val="001275D6"/>
    <w:rsid w:val="00130807"/>
    <w:rsid w:val="001325AE"/>
    <w:rsid w:val="00133BA5"/>
    <w:rsid w:val="00133DB9"/>
    <w:rsid w:val="00134677"/>
    <w:rsid w:val="0013516D"/>
    <w:rsid w:val="0014387E"/>
    <w:rsid w:val="001449DA"/>
    <w:rsid w:val="00144F1B"/>
    <w:rsid w:val="0014689A"/>
    <w:rsid w:val="00146A77"/>
    <w:rsid w:val="00146E91"/>
    <w:rsid w:val="001472E0"/>
    <w:rsid w:val="0014767E"/>
    <w:rsid w:val="00147BA7"/>
    <w:rsid w:val="00147ED7"/>
    <w:rsid w:val="00150182"/>
    <w:rsid w:val="00150739"/>
    <w:rsid w:val="00151BC6"/>
    <w:rsid w:val="0015232C"/>
    <w:rsid w:val="001524F6"/>
    <w:rsid w:val="00154FFB"/>
    <w:rsid w:val="00155A81"/>
    <w:rsid w:val="00157D38"/>
    <w:rsid w:val="00163F55"/>
    <w:rsid w:val="001678AC"/>
    <w:rsid w:val="0017173C"/>
    <w:rsid w:val="00173FD3"/>
    <w:rsid w:val="0017740E"/>
    <w:rsid w:val="00181C7E"/>
    <w:rsid w:val="00182671"/>
    <w:rsid w:val="001848CD"/>
    <w:rsid w:val="0018711C"/>
    <w:rsid w:val="001955DA"/>
    <w:rsid w:val="001960F2"/>
    <w:rsid w:val="00196E5C"/>
    <w:rsid w:val="001A2F2F"/>
    <w:rsid w:val="001A433E"/>
    <w:rsid w:val="001A5A42"/>
    <w:rsid w:val="001A6A28"/>
    <w:rsid w:val="001B0837"/>
    <w:rsid w:val="001B1017"/>
    <w:rsid w:val="001B11E2"/>
    <w:rsid w:val="001B2985"/>
    <w:rsid w:val="001B5345"/>
    <w:rsid w:val="001C1E14"/>
    <w:rsid w:val="001C4EAA"/>
    <w:rsid w:val="001C7383"/>
    <w:rsid w:val="001D08A7"/>
    <w:rsid w:val="001D1E38"/>
    <w:rsid w:val="001D288B"/>
    <w:rsid w:val="001D3CC5"/>
    <w:rsid w:val="001D4F47"/>
    <w:rsid w:val="001D6201"/>
    <w:rsid w:val="001E011E"/>
    <w:rsid w:val="001E0A13"/>
    <w:rsid w:val="001E1DB8"/>
    <w:rsid w:val="001E50F7"/>
    <w:rsid w:val="001E6A80"/>
    <w:rsid w:val="001F0989"/>
    <w:rsid w:val="001F2962"/>
    <w:rsid w:val="00202444"/>
    <w:rsid w:val="00202DE1"/>
    <w:rsid w:val="0020446D"/>
    <w:rsid w:val="00210A11"/>
    <w:rsid w:val="002110F5"/>
    <w:rsid w:val="002158AD"/>
    <w:rsid w:val="00215AAB"/>
    <w:rsid w:val="00217155"/>
    <w:rsid w:val="00217742"/>
    <w:rsid w:val="00221D7E"/>
    <w:rsid w:val="00222338"/>
    <w:rsid w:val="00226383"/>
    <w:rsid w:val="00226844"/>
    <w:rsid w:val="0023197F"/>
    <w:rsid w:val="00231DA2"/>
    <w:rsid w:val="002323FE"/>
    <w:rsid w:val="0023250E"/>
    <w:rsid w:val="002340DF"/>
    <w:rsid w:val="002364D0"/>
    <w:rsid w:val="00240313"/>
    <w:rsid w:val="002411D6"/>
    <w:rsid w:val="00243E74"/>
    <w:rsid w:val="00245773"/>
    <w:rsid w:val="00246653"/>
    <w:rsid w:val="00247F05"/>
    <w:rsid w:val="00250C9D"/>
    <w:rsid w:val="002529C1"/>
    <w:rsid w:val="00256C9F"/>
    <w:rsid w:val="0026004A"/>
    <w:rsid w:val="0026210F"/>
    <w:rsid w:val="00262259"/>
    <w:rsid w:val="002650F0"/>
    <w:rsid w:val="00266760"/>
    <w:rsid w:val="00272EA9"/>
    <w:rsid w:val="00274E57"/>
    <w:rsid w:val="00276230"/>
    <w:rsid w:val="002775A1"/>
    <w:rsid w:val="00280CEB"/>
    <w:rsid w:val="002827B4"/>
    <w:rsid w:val="00283F59"/>
    <w:rsid w:val="00285A96"/>
    <w:rsid w:val="00287250"/>
    <w:rsid w:val="00290AA8"/>
    <w:rsid w:val="00293E2E"/>
    <w:rsid w:val="002952D6"/>
    <w:rsid w:val="00297213"/>
    <w:rsid w:val="002A0039"/>
    <w:rsid w:val="002A3302"/>
    <w:rsid w:val="002A4140"/>
    <w:rsid w:val="002A501D"/>
    <w:rsid w:val="002A6161"/>
    <w:rsid w:val="002B2316"/>
    <w:rsid w:val="002B2987"/>
    <w:rsid w:val="002C0287"/>
    <w:rsid w:val="002C47C7"/>
    <w:rsid w:val="002C53D3"/>
    <w:rsid w:val="002C6146"/>
    <w:rsid w:val="002C6B16"/>
    <w:rsid w:val="002D2D6D"/>
    <w:rsid w:val="002D46EA"/>
    <w:rsid w:val="002D47CF"/>
    <w:rsid w:val="002D51C7"/>
    <w:rsid w:val="002D622E"/>
    <w:rsid w:val="002D6294"/>
    <w:rsid w:val="002D7EF7"/>
    <w:rsid w:val="002E17B5"/>
    <w:rsid w:val="002E1E4B"/>
    <w:rsid w:val="002E43B8"/>
    <w:rsid w:val="002E4BC3"/>
    <w:rsid w:val="002E4EA9"/>
    <w:rsid w:val="002E6699"/>
    <w:rsid w:val="002F2A28"/>
    <w:rsid w:val="002F6FC3"/>
    <w:rsid w:val="002F7536"/>
    <w:rsid w:val="002F7BAB"/>
    <w:rsid w:val="00303DE1"/>
    <w:rsid w:val="00304916"/>
    <w:rsid w:val="00305E38"/>
    <w:rsid w:val="00307719"/>
    <w:rsid w:val="00310A05"/>
    <w:rsid w:val="00310F7E"/>
    <w:rsid w:val="00311084"/>
    <w:rsid w:val="00312934"/>
    <w:rsid w:val="003134ED"/>
    <w:rsid w:val="00317B58"/>
    <w:rsid w:val="00320BF5"/>
    <w:rsid w:val="0032211D"/>
    <w:rsid w:val="00323D6B"/>
    <w:rsid w:val="00324BFA"/>
    <w:rsid w:val="0033092E"/>
    <w:rsid w:val="00330AB6"/>
    <w:rsid w:val="003311E1"/>
    <w:rsid w:val="00331F0E"/>
    <w:rsid w:val="00335FBB"/>
    <w:rsid w:val="00337E55"/>
    <w:rsid w:val="00341851"/>
    <w:rsid w:val="00342EF1"/>
    <w:rsid w:val="00346DE5"/>
    <w:rsid w:val="00350A78"/>
    <w:rsid w:val="0035146D"/>
    <w:rsid w:val="00352554"/>
    <w:rsid w:val="003576EE"/>
    <w:rsid w:val="00362860"/>
    <w:rsid w:val="00363159"/>
    <w:rsid w:val="00363378"/>
    <w:rsid w:val="003661AD"/>
    <w:rsid w:val="00367C14"/>
    <w:rsid w:val="00370777"/>
    <w:rsid w:val="003710F9"/>
    <w:rsid w:val="00372CB9"/>
    <w:rsid w:val="003757BB"/>
    <w:rsid w:val="003765BD"/>
    <w:rsid w:val="00381322"/>
    <w:rsid w:val="00383A65"/>
    <w:rsid w:val="0038506C"/>
    <w:rsid w:val="00394C8E"/>
    <w:rsid w:val="003958DE"/>
    <w:rsid w:val="00395C5B"/>
    <w:rsid w:val="003A02DE"/>
    <w:rsid w:val="003A254B"/>
    <w:rsid w:val="003A35A0"/>
    <w:rsid w:val="003A54FE"/>
    <w:rsid w:val="003A79AE"/>
    <w:rsid w:val="003B2E8E"/>
    <w:rsid w:val="003B357F"/>
    <w:rsid w:val="003B3E5E"/>
    <w:rsid w:val="003B660C"/>
    <w:rsid w:val="003B6F28"/>
    <w:rsid w:val="003B7DA4"/>
    <w:rsid w:val="003C12EB"/>
    <w:rsid w:val="003C19CA"/>
    <w:rsid w:val="003C1A3D"/>
    <w:rsid w:val="003C3CE3"/>
    <w:rsid w:val="003D03E7"/>
    <w:rsid w:val="003D6DB1"/>
    <w:rsid w:val="003E1FD8"/>
    <w:rsid w:val="003E2D10"/>
    <w:rsid w:val="003E3C1A"/>
    <w:rsid w:val="003F2096"/>
    <w:rsid w:val="003F42F4"/>
    <w:rsid w:val="003F6CF7"/>
    <w:rsid w:val="004012EE"/>
    <w:rsid w:val="00401BE8"/>
    <w:rsid w:val="004029FB"/>
    <w:rsid w:val="0040522F"/>
    <w:rsid w:val="00411449"/>
    <w:rsid w:val="00416CDF"/>
    <w:rsid w:val="00417811"/>
    <w:rsid w:val="00420C66"/>
    <w:rsid w:val="00421DAA"/>
    <w:rsid w:val="00422790"/>
    <w:rsid w:val="00422FAA"/>
    <w:rsid w:val="00423D3A"/>
    <w:rsid w:val="00427ADB"/>
    <w:rsid w:val="00431413"/>
    <w:rsid w:val="00431AC0"/>
    <w:rsid w:val="004333C3"/>
    <w:rsid w:val="00435263"/>
    <w:rsid w:val="004363F8"/>
    <w:rsid w:val="00436640"/>
    <w:rsid w:val="00442812"/>
    <w:rsid w:val="00442A9D"/>
    <w:rsid w:val="00444CDE"/>
    <w:rsid w:val="00445C62"/>
    <w:rsid w:val="00445F33"/>
    <w:rsid w:val="0045778C"/>
    <w:rsid w:val="0046108E"/>
    <w:rsid w:val="00463235"/>
    <w:rsid w:val="00463394"/>
    <w:rsid w:val="00467570"/>
    <w:rsid w:val="004676B7"/>
    <w:rsid w:val="00467FA4"/>
    <w:rsid w:val="004710D4"/>
    <w:rsid w:val="00471812"/>
    <w:rsid w:val="004720D3"/>
    <w:rsid w:val="004749C6"/>
    <w:rsid w:val="00477311"/>
    <w:rsid w:val="00480AC3"/>
    <w:rsid w:val="00482E49"/>
    <w:rsid w:val="004852FE"/>
    <w:rsid w:val="004857B9"/>
    <w:rsid w:val="00486121"/>
    <w:rsid w:val="0048726C"/>
    <w:rsid w:val="00490237"/>
    <w:rsid w:val="00492E20"/>
    <w:rsid w:val="00496945"/>
    <w:rsid w:val="004A28D5"/>
    <w:rsid w:val="004A2DF8"/>
    <w:rsid w:val="004A6648"/>
    <w:rsid w:val="004A7D88"/>
    <w:rsid w:val="004B0842"/>
    <w:rsid w:val="004B4FE0"/>
    <w:rsid w:val="004B54A4"/>
    <w:rsid w:val="004B69E1"/>
    <w:rsid w:val="004C367D"/>
    <w:rsid w:val="004C7482"/>
    <w:rsid w:val="004D0FEB"/>
    <w:rsid w:val="004D22BE"/>
    <w:rsid w:val="004D57FB"/>
    <w:rsid w:val="004D75B6"/>
    <w:rsid w:val="004E00F4"/>
    <w:rsid w:val="004E2636"/>
    <w:rsid w:val="004E2A23"/>
    <w:rsid w:val="004E41D5"/>
    <w:rsid w:val="004E7AB5"/>
    <w:rsid w:val="004F0A8F"/>
    <w:rsid w:val="004F4A39"/>
    <w:rsid w:val="00501EE8"/>
    <w:rsid w:val="00503807"/>
    <w:rsid w:val="00504121"/>
    <w:rsid w:val="0050631C"/>
    <w:rsid w:val="00510FD5"/>
    <w:rsid w:val="00512C27"/>
    <w:rsid w:val="00513B57"/>
    <w:rsid w:val="00516B5B"/>
    <w:rsid w:val="00520386"/>
    <w:rsid w:val="0052277E"/>
    <w:rsid w:val="0052706F"/>
    <w:rsid w:val="00532BD6"/>
    <w:rsid w:val="0053383E"/>
    <w:rsid w:val="00533CCE"/>
    <w:rsid w:val="00542CB7"/>
    <w:rsid w:val="005451D6"/>
    <w:rsid w:val="00547EEA"/>
    <w:rsid w:val="005503D0"/>
    <w:rsid w:val="00552360"/>
    <w:rsid w:val="0055439F"/>
    <w:rsid w:val="00554A00"/>
    <w:rsid w:val="00560849"/>
    <w:rsid w:val="00563769"/>
    <w:rsid w:val="00563FB4"/>
    <w:rsid w:val="005653CD"/>
    <w:rsid w:val="00565B94"/>
    <w:rsid w:val="00566668"/>
    <w:rsid w:val="0057220A"/>
    <w:rsid w:val="00572E8B"/>
    <w:rsid w:val="0057531E"/>
    <w:rsid w:val="005755B4"/>
    <w:rsid w:val="005755FE"/>
    <w:rsid w:val="00576511"/>
    <w:rsid w:val="0058117D"/>
    <w:rsid w:val="005822DE"/>
    <w:rsid w:val="00586ED1"/>
    <w:rsid w:val="00587109"/>
    <w:rsid w:val="0059583F"/>
    <w:rsid w:val="00595EA5"/>
    <w:rsid w:val="005973D1"/>
    <w:rsid w:val="005A079D"/>
    <w:rsid w:val="005A1E10"/>
    <w:rsid w:val="005A4CD7"/>
    <w:rsid w:val="005A6C7A"/>
    <w:rsid w:val="005A7085"/>
    <w:rsid w:val="005A79C0"/>
    <w:rsid w:val="005A7DBB"/>
    <w:rsid w:val="005B1729"/>
    <w:rsid w:val="005B3427"/>
    <w:rsid w:val="005B4AF9"/>
    <w:rsid w:val="005B67C8"/>
    <w:rsid w:val="005C002B"/>
    <w:rsid w:val="005C0056"/>
    <w:rsid w:val="005C0DB8"/>
    <w:rsid w:val="005C1919"/>
    <w:rsid w:val="005C3ABE"/>
    <w:rsid w:val="005C3C74"/>
    <w:rsid w:val="005C47E0"/>
    <w:rsid w:val="005C4E79"/>
    <w:rsid w:val="005C54B8"/>
    <w:rsid w:val="005C61F0"/>
    <w:rsid w:val="005C6DB1"/>
    <w:rsid w:val="005C779D"/>
    <w:rsid w:val="005C7A0A"/>
    <w:rsid w:val="005D05B4"/>
    <w:rsid w:val="005D078D"/>
    <w:rsid w:val="005D24F6"/>
    <w:rsid w:val="005D61D1"/>
    <w:rsid w:val="005D6C68"/>
    <w:rsid w:val="005E085E"/>
    <w:rsid w:val="005E0F89"/>
    <w:rsid w:val="005E4887"/>
    <w:rsid w:val="005F170C"/>
    <w:rsid w:val="005F365D"/>
    <w:rsid w:val="005F61AB"/>
    <w:rsid w:val="005F7861"/>
    <w:rsid w:val="005F7B14"/>
    <w:rsid w:val="006009E7"/>
    <w:rsid w:val="00601361"/>
    <w:rsid w:val="006022E3"/>
    <w:rsid w:val="006062BD"/>
    <w:rsid w:val="00613035"/>
    <w:rsid w:val="00613E8D"/>
    <w:rsid w:val="00614AC0"/>
    <w:rsid w:val="006202A1"/>
    <w:rsid w:val="00620AD1"/>
    <w:rsid w:val="00621540"/>
    <w:rsid w:val="006224B5"/>
    <w:rsid w:val="00626B2C"/>
    <w:rsid w:val="00632AD4"/>
    <w:rsid w:val="00634315"/>
    <w:rsid w:val="006345E3"/>
    <w:rsid w:val="00637C49"/>
    <w:rsid w:val="00643169"/>
    <w:rsid w:val="00645FB1"/>
    <w:rsid w:val="0064679F"/>
    <w:rsid w:val="006516B7"/>
    <w:rsid w:val="006556DF"/>
    <w:rsid w:val="00657BD1"/>
    <w:rsid w:val="00662329"/>
    <w:rsid w:val="00665DB5"/>
    <w:rsid w:val="00665DF1"/>
    <w:rsid w:val="00670BE1"/>
    <w:rsid w:val="0067299C"/>
    <w:rsid w:val="00674C81"/>
    <w:rsid w:val="006754E9"/>
    <w:rsid w:val="00675B82"/>
    <w:rsid w:val="00681C4A"/>
    <w:rsid w:val="0068204F"/>
    <w:rsid w:val="0068210F"/>
    <w:rsid w:val="006855A7"/>
    <w:rsid w:val="00690C8E"/>
    <w:rsid w:val="00692BD2"/>
    <w:rsid w:val="00695DB4"/>
    <w:rsid w:val="006A04BE"/>
    <w:rsid w:val="006A05DD"/>
    <w:rsid w:val="006A12F1"/>
    <w:rsid w:val="006A18E9"/>
    <w:rsid w:val="006A204C"/>
    <w:rsid w:val="006A6214"/>
    <w:rsid w:val="006A72A0"/>
    <w:rsid w:val="006B1113"/>
    <w:rsid w:val="006B116E"/>
    <w:rsid w:val="006B11E4"/>
    <w:rsid w:val="006B1DA6"/>
    <w:rsid w:val="006B6721"/>
    <w:rsid w:val="006B7EE0"/>
    <w:rsid w:val="006C2720"/>
    <w:rsid w:val="006C3373"/>
    <w:rsid w:val="006C4D2D"/>
    <w:rsid w:val="006C4DB5"/>
    <w:rsid w:val="006C7D8B"/>
    <w:rsid w:val="006D0CEE"/>
    <w:rsid w:val="006E070E"/>
    <w:rsid w:val="006E222C"/>
    <w:rsid w:val="006E4774"/>
    <w:rsid w:val="006F0366"/>
    <w:rsid w:val="006F0E14"/>
    <w:rsid w:val="006F1059"/>
    <w:rsid w:val="006F2FB5"/>
    <w:rsid w:val="006F31DD"/>
    <w:rsid w:val="006F5060"/>
    <w:rsid w:val="006F5895"/>
    <w:rsid w:val="006F675F"/>
    <w:rsid w:val="006F7846"/>
    <w:rsid w:val="006F7A5C"/>
    <w:rsid w:val="00700110"/>
    <w:rsid w:val="00701218"/>
    <w:rsid w:val="00701255"/>
    <w:rsid w:val="0070413B"/>
    <w:rsid w:val="00704887"/>
    <w:rsid w:val="00710738"/>
    <w:rsid w:val="00712EA4"/>
    <w:rsid w:val="00714580"/>
    <w:rsid w:val="00714EA1"/>
    <w:rsid w:val="007219CD"/>
    <w:rsid w:val="00724586"/>
    <w:rsid w:val="00725009"/>
    <w:rsid w:val="0072567D"/>
    <w:rsid w:val="00731007"/>
    <w:rsid w:val="00731067"/>
    <w:rsid w:val="0073394E"/>
    <w:rsid w:val="00744FB5"/>
    <w:rsid w:val="00747C9F"/>
    <w:rsid w:val="00750901"/>
    <w:rsid w:val="007544BF"/>
    <w:rsid w:val="00760241"/>
    <w:rsid w:val="00762E77"/>
    <w:rsid w:val="00764F18"/>
    <w:rsid w:val="00766181"/>
    <w:rsid w:val="00767BBF"/>
    <w:rsid w:val="007741E7"/>
    <w:rsid w:val="00774407"/>
    <w:rsid w:val="00776063"/>
    <w:rsid w:val="0077713E"/>
    <w:rsid w:val="00782EAA"/>
    <w:rsid w:val="00783766"/>
    <w:rsid w:val="00785847"/>
    <w:rsid w:val="007862A4"/>
    <w:rsid w:val="0078643D"/>
    <w:rsid w:val="00791A38"/>
    <w:rsid w:val="0079334B"/>
    <w:rsid w:val="00794AAF"/>
    <w:rsid w:val="00794F63"/>
    <w:rsid w:val="007956D1"/>
    <w:rsid w:val="00795D0C"/>
    <w:rsid w:val="00796B60"/>
    <w:rsid w:val="007977FB"/>
    <w:rsid w:val="007A0793"/>
    <w:rsid w:val="007A25C3"/>
    <w:rsid w:val="007A3948"/>
    <w:rsid w:val="007A4643"/>
    <w:rsid w:val="007A4900"/>
    <w:rsid w:val="007A6E72"/>
    <w:rsid w:val="007A712A"/>
    <w:rsid w:val="007B0535"/>
    <w:rsid w:val="007B1CF1"/>
    <w:rsid w:val="007B2651"/>
    <w:rsid w:val="007B2A1F"/>
    <w:rsid w:val="007B52FD"/>
    <w:rsid w:val="007B6737"/>
    <w:rsid w:val="007B6F57"/>
    <w:rsid w:val="007B72D8"/>
    <w:rsid w:val="007B74DA"/>
    <w:rsid w:val="007C067E"/>
    <w:rsid w:val="007C1FB6"/>
    <w:rsid w:val="007C2502"/>
    <w:rsid w:val="007C337E"/>
    <w:rsid w:val="007C3979"/>
    <w:rsid w:val="007C5F10"/>
    <w:rsid w:val="007D11B7"/>
    <w:rsid w:val="007D26E4"/>
    <w:rsid w:val="007D2DD0"/>
    <w:rsid w:val="007D6894"/>
    <w:rsid w:val="007D71A8"/>
    <w:rsid w:val="007D7E11"/>
    <w:rsid w:val="007E2F2E"/>
    <w:rsid w:val="007E31C1"/>
    <w:rsid w:val="007E45FD"/>
    <w:rsid w:val="007E5C6B"/>
    <w:rsid w:val="007E7696"/>
    <w:rsid w:val="007F1187"/>
    <w:rsid w:val="007F1B65"/>
    <w:rsid w:val="007F431A"/>
    <w:rsid w:val="007F4A05"/>
    <w:rsid w:val="007F66C5"/>
    <w:rsid w:val="00803329"/>
    <w:rsid w:val="00804BC4"/>
    <w:rsid w:val="00804D28"/>
    <w:rsid w:val="008051B0"/>
    <w:rsid w:val="00805954"/>
    <w:rsid w:val="008068B8"/>
    <w:rsid w:val="00807BC7"/>
    <w:rsid w:val="00812FA8"/>
    <w:rsid w:val="00815484"/>
    <w:rsid w:val="0081629B"/>
    <w:rsid w:val="00816A49"/>
    <w:rsid w:val="00817795"/>
    <w:rsid w:val="008210AB"/>
    <w:rsid w:val="00821372"/>
    <w:rsid w:val="0082323E"/>
    <w:rsid w:val="00824A80"/>
    <w:rsid w:val="00827F56"/>
    <w:rsid w:val="00830962"/>
    <w:rsid w:val="008311B4"/>
    <w:rsid w:val="00831303"/>
    <w:rsid w:val="0083718D"/>
    <w:rsid w:val="0084273A"/>
    <w:rsid w:val="00843FB8"/>
    <w:rsid w:val="0084486F"/>
    <w:rsid w:val="00844BDB"/>
    <w:rsid w:val="00846B0D"/>
    <w:rsid w:val="008502B0"/>
    <w:rsid w:val="00851CDB"/>
    <w:rsid w:val="00852221"/>
    <w:rsid w:val="0085243F"/>
    <w:rsid w:val="008537F1"/>
    <w:rsid w:val="008538BD"/>
    <w:rsid w:val="00854308"/>
    <w:rsid w:val="0086014D"/>
    <w:rsid w:val="00860B9F"/>
    <w:rsid w:val="00861317"/>
    <w:rsid w:val="00861622"/>
    <w:rsid w:val="008650E3"/>
    <w:rsid w:val="00867D4D"/>
    <w:rsid w:val="00870A42"/>
    <w:rsid w:val="0087139E"/>
    <w:rsid w:val="0087259F"/>
    <w:rsid w:val="00872759"/>
    <w:rsid w:val="00880CD1"/>
    <w:rsid w:val="00880CD8"/>
    <w:rsid w:val="00881B1E"/>
    <w:rsid w:val="008903D8"/>
    <w:rsid w:val="00890C17"/>
    <w:rsid w:val="00890CB2"/>
    <w:rsid w:val="00892B11"/>
    <w:rsid w:val="00893FBB"/>
    <w:rsid w:val="008A0702"/>
    <w:rsid w:val="008A2535"/>
    <w:rsid w:val="008A3CAD"/>
    <w:rsid w:val="008B0515"/>
    <w:rsid w:val="008B3F21"/>
    <w:rsid w:val="008B56D4"/>
    <w:rsid w:val="008B7C4F"/>
    <w:rsid w:val="008C40EB"/>
    <w:rsid w:val="008E0C75"/>
    <w:rsid w:val="008E1E3C"/>
    <w:rsid w:val="008E3FDE"/>
    <w:rsid w:val="008E41A6"/>
    <w:rsid w:val="008E4358"/>
    <w:rsid w:val="008E4396"/>
    <w:rsid w:val="008E46A9"/>
    <w:rsid w:val="008E5C01"/>
    <w:rsid w:val="008E6947"/>
    <w:rsid w:val="008E757A"/>
    <w:rsid w:val="008F0784"/>
    <w:rsid w:val="008F1407"/>
    <w:rsid w:val="008F2641"/>
    <w:rsid w:val="008F60EF"/>
    <w:rsid w:val="008F6EE0"/>
    <w:rsid w:val="009049A0"/>
    <w:rsid w:val="009078BC"/>
    <w:rsid w:val="009106D1"/>
    <w:rsid w:val="00911527"/>
    <w:rsid w:val="00911B1C"/>
    <w:rsid w:val="009144F1"/>
    <w:rsid w:val="00914AE4"/>
    <w:rsid w:val="009160BB"/>
    <w:rsid w:val="00916767"/>
    <w:rsid w:val="0092103F"/>
    <w:rsid w:val="00921F99"/>
    <w:rsid w:val="00924C4D"/>
    <w:rsid w:val="00927816"/>
    <w:rsid w:val="009308CC"/>
    <w:rsid w:val="00931B68"/>
    <w:rsid w:val="00932180"/>
    <w:rsid w:val="0093326C"/>
    <w:rsid w:val="00933C79"/>
    <w:rsid w:val="00933DA8"/>
    <w:rsid w:val="00933FE9"/>
    <w:rsid w:val="00935672"/>
    <w:rsid w:val="0093739A"/>
    <w:rsid w:val="00940367"/>
    <w:rsid w:val="00941536"/>
    <w:rsid w:val="009448B4"/>
    <w:rsid w:val="00944E04"/>
    <w:rsid w:val="00954845"/>
    <w:rsid w:val="00955CD8"/>
    <w:rsid w:val="00956EC2"/>
    <w:rsid w:val="00962437"/>
    <w:rsid w:val="00964890"/>
    <w:rsid w:val="009653CD"/>
    <w:rsid w:val="00966FAC"/>
    <w:rsid w:val="00970047"/>
    <w:rsid w:val="009710DD"/>
    <w:rsid w:val="00972444"/>
    <w:rsid w:val="00977914"/>
    <w:rsid w:val="00980175"/>
    <w:rsid w:val="009875DC"/>
    <w:rsid w:val="00991AB7"/>
    <w:rsid w:val="00993BB2"/>
    <w:rsid w:val="00993FF6"/>
    <w:rsid w:val="009959A7"/>
    <w:rsid w:val="009964CD"/>
    <w:rsid w:val="0099691E"/>
    <w:rsid w:val="009A2E12"/>
    <w:rsid w:val="009A2ED1"/>
    <w:rsid w:val="009A6FCE"/>
    <w:rsid w:val="009A71B5"/>
    <w:rsid w:val="009B2989"/>
    <w:rsid w:val="009B52A5"/>
    <w:rsid w:val="009B65E5"/>
    <w:rsid w:val="009C1F0C"/>
    <w:rsid w:val="009C5A9C"/>
    <w:rsid w:val="009C5BFF"/>
    <w:rsid w:val="009C6783"/>
    <w:rsid w:val="009C7452"/>
    <w:rsid w:val="009D0B5D"/>
    <w:rsid w:val="009D36ED"/>
    <w:rsid w:val="009D4630"/>
    <w:rsid w:val="009D53C4"/>
    <w:rsid w:val="009D601A"/>
    <w:rsid w:val="009E140C"/>
    <w:rsid w:val="009E38B3"/>
    <w:rsid w:val="009F02FF"/>
    <w:rsid w:val="00A02B74"/>
    <w:rsid w:val="00A03601"/>
    <w:rsid w:val="00A03623"/>
    <w:rsid w:val="00A03E87"/>
    <w:rsid w:val="00A067AC"/>
    <w:rsid w:val="00A078E8"/>
    <w:rsid w:val="00A07CE7"/>
    <w:rsid w:val="00A10F00"/>
    <w:rsid w:val="00A13576"/>
    <w:rsid w:val="00A138A9"/>
    <w:rsid w:val="00A13F0B"/>
    <w:rsid w:val="00A2132F"/>
    <w:rsid w:val="00A22AD6"/>
    <w:rsid w:val="00A26BEB"/>
    <w:rsid w:val="00A2722F"/>
    <w:rsid w:val="00A3080A"/>
    <w:rsid w:val="00A360FC"/>
    <w:rsid w:val="00A40462"/>
    <w:rsid w:val="00A41B31"/>
    <w:rsid w:val="00A434DA"/>
    <w:rsid w:val="00A444B2"/>
    <w:rsid w:val="00A46283"/>
    <w:rsid w:val="00A464B0"/>
    <w:rsid w:val="00A518A0"/>
    <w:rsid w:val="00A53196"/>
    <w:rsid w:val="00A542C0"/>
    <w:rsid w:val="00A54F26"/>
    <w:rsid w:val="00A55134"/>
    <w:rsid w:val="00A56102"/>
    <w:rsid w:val="00A56B47"/>
    <w:rsid w:val="00A56E2C"/>
    <w:rsid w:val="00A6109F"/>
    <w:rsid w:val="00A61C25"/>
    <w:rsid w:val="00A62D40"/>
    <w:rsid w:val="00A6394B"/>
    <w:rsid w:val="00A64A61"/>
    <w:rsid w:val="00A64D5E"/>
    <w:rsid w:val="00A65868"/>
    <w:rsid w:val="00A66B99"/>
    <w:rsid w:val="00A73A8D"/>
    <w:rsid w:val="00A74ED3"/>
    <w:rsid w:val="00A75536"/>
    <w:rsid w:val="00A75B67"/>
    <w:rsid w:val="00A76968"/>
    <w:rsid w:val="00A80FBE"/>
    <w:rsid w:val="00A81513"/>
    <w:rsid w:val="00A8671A"/>
    <w:rsid w:val="00A905EC"/>
    <w:rsid w:val="00A93E01"/>
    <w:rsid w:val="00A9408E"/>
    <w:rsid w:val="00A9598D"/>
    <w:rsid w:val="00A95D4B"/>
    <w:rsid w:val="00A96759"/>
    <w:rsid w:val="00A96C01"/>
    <w:rsid w:val="00A9723E"/>
    <w:rsid w:val="00AA0F13"/>
    <w:rsid w:val="00AA13C4"/>
    <w:rsid w:val="00AA26B7"/>
    <w:rsid w:val="00AA5377"/>
    <w:rsid w:val="00AA60A2"/>
    <w:rsid w:val="00AC4304"/>
    <w:rsid w:val="00AD345C"/>
    <w:rsid w:val="00AD5F12"/>
    <w:rsid w:val="00AE2F80"/>
    <w:rsid w:val="00AE433A"/>
    <w:rsid w:val="00AE5AEC"/>
    <w:rsid w:val="00AE7A96"/>
    <w:rsid w:val="00AF3BD9"/>
    <w:rsid w:val="00AF3C30"/>
    <w:rsid w:val="00AF3F65"/>
    <w:rsid w:val="00AF521D"/>
    <w:rsid w:val="00B019C6"/>
    <w:rsid w:val="00B0603D"/>
    <w:rsid w:val="00B06A2C"/>
    <w:rsid w:val="00B12285"/>
    <w:rsid w:val="00B143DE"/>
    <w:rsid w:val="00B14E1B"/>
    <w:rsid w:val="00B1553B"/>
    <w:rsid w:val="00B21121"/>
    <w:rsid w:val="00B21AA9"/>
    <w:rsid w:val="00B2251B"/>
    <w:rsid w:val="00B2339F"/>
    <w:rsid w:val="00B23CA6"/>
    <w:rsid w:val="00B25E60"/>
    <w:rsid w:val="00B26C73"/>
    <w:rsid w:val="00B26DA5"/>
    <w:rsid w:val="00B26E39"/>
    <w:rsid w:val="00B27826"/>
    <w:rsid w:val="00B32411"/>
    <w:rsid w:val="00B32CFE"/>
    <w:rsid w:val="00B35664"/>
    <w:rsid w:val="00B37699"/>
    <w:rsid w:val="00B41DF4"/>
    <w:rsid w:val="00B428FE"/>
    <w:rsid w:val="00B438C9"/>
    <w:rsid w:val="00B44BBD"/>
    <w:rsid w:val="00B45002"/>
    <w:rsid w:val="00B47393"/>
    <w:rsid w:val="00B50A71"/>
    <w:rsid w:val="00B510D8"/>
    <w:rsid w:val="00B52515"/>
    <w:rsid w:val="00B5324E"/>
    <w:rsid w:val="00B55DBF"/>
    <w:rsid w:val="00B60FA5"/>
    <w:rsid w:val="00B6178F"/>
    <w:rsid w:val="00B62A7E"/>
    <w:rsid w:val="00B70BAB"/>
    <w:rsid w:val="00B70DBE"/>
    <w:rsid w:val="00B769FB"/>
    <w:rsid w:val="00B770C2"/>
    <w:rsid w:val="00B80789"/>
    <w:rsid w:val="00B858AF"/>
    <w:rsid w:val="00B87577"/>
    <w:rsid w:val="00B87A59"/>
    <w:rsid w:val="00B90923"/>
    <w:rsid w:val="00B90CDC"/>
    <w:rsid w:val="00B91AFA"/>
    <w:rsid w:val="00B928C9"/>
    <w:rsid w:val="00B941BF"/>
    <w:rsid w:val="00B945F1"/>
    <w:rsid w:val="00B96F0B"/>
    <w:rsid w:val="00B9790F"/>
    <w:rsid w:val="00BA1CCD"/>
    <w:rsid w:val="00BA41DF"/>
    <w:rsid w:val="00BA55BC"/>
    <w:rsid w:val="00BA66A0"/>
    <w:rsid w:val="00BA6C0B"/>
    <w:rsid w:val="00BB1DC3"/>
    <w:rsid w:val="00BB3893"/>
    <w:rsid w:val="00BB6FF7"/>
    <w:rsid w:val="00BC1191"/>
    <w:rsid w:val="00BC1E7B"/>
    <w:rsid w:val="00BC2F83"/>
    <w:rsid w:val="00BD052C"/>
    <w:rsid w:val="00BD2BF2"/>
    <w:rsid w:val="00BD784A"/>
    <w:rsid w:val="00BE27E5"/>
    <w:rsid w:val="00BE27FB"/>
    <w:rsid w:val="00BE32AE"/>
    <w:rsid w:val="00BE41AB"/>
    <w:rsid w:val="00BE69AB"/>
    <w:rsid w:val="00BE6BFB"/>
    <w:rsid w:val="00BE7E5E"/>
    <w:rsid w:val="00BF1819"/>
    <w:rsid w:val="00BF3137"/>
    <w:rsid w:val="00BF4923"/>
    <w:rsid w:val="00C01E7D"/>
    <w:rsid w:val="00C0389C"/>
    <w:rsid w:val="00C03E9B"/>
    <w:rsid w:val="00C050BE"/>
    <w:rsid w:val="00C05CBE"/>
    <w:rsid w:val="00C078CF"/>
    <w:rsid w:val="00C13973"/>
    <w:rsid w:val="00C15B3D"/>
    <w:rsid w:val="00C20794"/>
    <w:rsid w:val="00C242A7"/>
    <w:rsid w:val="00C25E35"/>
    <w:rsid w:val="00C266DB"/>
    <w:rsid w:val="00C301B1"/>
    <w:rsid w:val="00C32940"/>
    <w:rsid w:val="00C32A82"/>
    <w:rsid w:val="00C32B2D"/>
    <w:rsid w:val="00C34315"/>
    <w:rsid w:val="00C357CC"/>
    <w:rsid w:val="00C36FDB"/>
    <w:rsid w:val="00C412AA"/>
    <w:rsid w:val="00C43332"/>
    <w:rsid w:val="00C43795"/>
    <w:rsid w:val="00C44533"/>
    <w:rsid w:val="00C47177"/>
    <w:rsid w:val="00C477FC"/>
    <w:rsid w:val="00C5075D"/>
    <w:rsid w:val="00C51E42"/>
    <w:rsid w:val="00C52483"/>
    <w:rsid w:val="00C57A4E"/>
    <w:rsid w:val="00C61A94"/>
    <w:rsid w:val="00C646FD"/>
    <w:rsid w:val="00C65697"/>
    <w:rsid w:val="00C65D7B"/>
    <w:rsid w:val="00C674C9"/>
    <w:rsid w:val="00C67CFE"/>
    <w:rsid w:val="00C77B9E"/>
    <w:rsid w:val="00C77EB9"/>
    <w:rsid w:val="00C80C8D"/>
    <w:rsid w:val="00C83D73"/>
    <w:rsid w:val="00C8507C"/>
    <w:rsid w:val="00C859F0"/>
    <w:rsid w:val="00C86925"/>
    <w:rsid w:val="00C86B52"/>
    <w:rsid w:val="00C90ABE"/>
    <w:rsid w:val="00C96343"/>
    <w:rsid w:val="00C96A72"/>
    <w:rsid w:val="00C97746"/>
    <w:rsid w:val="00C97B9A"/>
    <w:rsid w:val="00C97BAA"/>
    <w:rsid w:val="00CA00C2"/>
    <w:rsid w:val="00CA0135"/>
    <w:rsid w:val="00CA0A54"/>
    <w:rsid w:val="00CA0B9B"/>
    <w:rsid w:val="00CA0BC6"/>
    <w:rsid w:val="00CA1B07"/>
    <w:rsid w:val="00CB00F1"/>
    <w:rsid w:val="00CB25E4"/>
    <w:rsid w:val="00CB4618"/>
    <w:rsid w:val="00CB708B"/>
    <w:rsid w:val="00CC1A77"/>
    <w:rsid w:val="00CC4909"/>
    <w:rsid w:val="00CC5C0F"/>
    <w:rsid w:val="00CD6833"/>
    <w:rsid w:val="00CE34CF"/>
    <w:rsid w:val="00CE583D"/>
    <w:rsid w:val="00CE79FB"/>
    <w:rsid w:val="00CF045B"/>
    <w:rsid w:val="00CF1276"/>
    <w:rsid w:val="00CF1916"/>
    <w:rsid w:val="00CF4884"/>
    <w:rsid w:val="00CF54B5"/>
    <w:rsid w:val="00CF5B01"/>
    <w:rsid w:val="00CF6B8E"/>
    <w:rsid w:val="00CF7F5B"/>
    <w:rsid w:val="00D00BE8"/>
    <w:rsid w:val="00D033A0"/>
    <w:rsid w:val="00D04AB0"/>
    <w:rsid w:val="00D05787"/>
    <w:rsid w:val="00D05CB1"/>
    <w:rsid w:val="00D10AC4"/>
    <w:rsid w:val="00D1379C"/>
    <w:rsid w:val="00D13AD5"/>
    <w:rsid w:val="00D13EF1"/>
    <w:rsid w:val="00D1457D"/>
    <w:rsid w:val="00D15B22"/>
    <w:rsid w:val="00D20C42"/>
    <w:rsid w:val="00D22754"/>
    <w:rsid w:val="00D25F4B"/>
    <w:rsid w:val="00D26525"/>
    <w:rsid w:val="00D268EC"/>
    <w:rsid w:val="00D304CC"/>
    <w:rsid w:val="00D311BA"/>
    <w:rsid w:val="00D31C34"/>
    <w:rsid w:val="00D345AA"/>
    <w:rsid w:val="00D36C2C"/>
    <w:rsid w:val="00D423BA"/>
    <w:rsid w:val="00D424F7"/>
    <w:rsid w:val="00D43A06"/>
    <w:rsid w:val="00D46060"/>
    <w:rsid w:val="00D465C5"/>
    <w:rsid w:val="00D47765"/>
    <w:rsid w:val="00D5052D"/>
    <w:rsid w:val="00D511CF"/>
    <w:rsid w:val="00D52E9C"/>
    <w:rsid w:val="00D5302B"/>
    <w:rsid w:val="00D5427C"/>
    <w:rsid w:val="00D55E7E"/>
    <w:rsid w:val="00D607F5"/>
    <w:rsid w:val="00D60C61"/>
    <w:rsid w:val="00D62BCA"/>
    <w:rsid w:val="00D637AE"/>
    <w:rsid w:val="00D65AD1"/>
    <w:rsid w:val="00D66E26"/>
    <w:rsid w:val="00D67D24"/>
    <w:rsid w:val="00D75573"/>
    <w:rsid w:val="00D76807"/>
    <w:rsid w:val="00D76823"/>
    <w:rsid w:val="00D76BCB"/>
    <w:rsid w:val="00D81AF0"/>
    <w:rsid w:val="00D850F8"/>
    <w:rsid w:val="00D855C4"/>
    <w:rsid w:val="00D96765"/>
    <w:rsid w:val="00DA1A62"/>
    <w:rsid w:val="00DA306B"/>
    <w:rsid w:val="00DA456E"/>
    <w:rsid w:val="00DA5852"/>
    <w:rsid w:val="00DA743F"/>
    <w:rsid w:val="00DB0D00"/>
    <w:rsid w:val="00DB154B"/>
    <w:rsid w:val="00DB2BB0"/>
    <w:rsid w:val="00DB317A"/>
    <w:rsid w:val="00DB3A26"/>
    <w:rsid w:val="00DB3FD2"/>
    <w:rsid w:val="00DC48FB"/>
    <w:rsid w:val="00DC4F45"/>
    <w:rsid w:val="00DD22CB"/>
    <w:rsid w:val="00DD3578"/>
    <w:rsid w:val="00DD4663"/>
    <w:rsid w:val="00DE1735"/>
    <w:rsid w:val="00DE3FC9"/>
    <w:rsid w:val="00DE520E"/>
    <w:rsid w:val="00DE6B30"/>
    <w:rsid w:val="00DE7327"/>
    <w:rsid w:val="00DF0157"/>
    <w:rsid w:val="00DF0867"/>
    <w:rsid w:val="00DF2753"/>
    <w:rsid w:val="00DF3B6C"/>
    <w:rsid w:val="00DF3BDD"/>
    <w:rsid w:val="00DF3D0C"/>
    <w:rsid w:val="00DF46FC"/>
    <w:rsid w:val="00DF7639"/>
    <w:rsid w:val="00E02F84"/>
    <w:rsid w:val="00E02FC5"/>
    <w:rsid w:val="00E0429E"/>
    <w:rsid w:val="00E06659"/>
    <w:rsid w:val="00E07A54"/>
    <w:rsid w:val="00E11A7E"/>
    <w:rsid w:val="00E17A5A"/>
    <w:rsid w:val="00E22BDF"/>
    <w:rsid w:val="00E24B94"/>
    <w:rsid w:val="00E2647C"/>
    <w:rsid w:val="00E27E5D"/>
    <w:rsid w:val="00E34076"/>
    <w:rsid w:val="00E40B07"/>
    <w:rsid w:val="00E41828"/>
    <w:rsid w:val="00E44B46"/>
    <w:rsid w:val="00E52E25"/>
    <w:rsid w:val="00E53872"/>
    <w:rsid w:val="00E540C3"/>
    <w:rsid w:val="00E545A6"/>
    <w:rsid w:val="00E556EA"/>
    <w:rsid w:val="00E5784D"/>
    <w:rsid w:val="00E623F1"/>
    <w:rsid w:val="00E70E23"/>
    <w:rsid w:val="00E731F1"/>
    <w:rsid w:val="00E7611E"/>
    <w:rsid w:val="00E771C7"/>
    <w:rsid w:val="00E775EA"/>
    <w:rsid w:val="00E801D4"/>
    <w:rsid w:val="00E80C75"/>
    <w:rsid w:val="00E83554"/>
    <w:rsid w:val="00E92104"/>
    <w:rsid w:val="00E95DD0"/>
    <w:rsid w:val="00E962C2"/>
    <w:rsid w:val="00E9744B"/>
    <w:rsid w:val="00E97D98"/>
    <w:rsid w:val="00EA0235"/>
    <w:rsid w:val="00EA2D06"/>
    <w:rsid w:val="00EA3C45"/>
    <w:rsid w:val="00EA622E"/>
    <w:rsid w:val="00EA6676"/>
    <w:rsid w:val="00EB0AA6"/>
    <w:rsid w:val="00EB1F27"/>
    <w:rsid w:val="00EB33FC"/>
    <w:rsid w:val="00EC1C47"/>
    <w:rsid w:val="00EC473D"/>
    <w:rsid w:val="00EC7632"/>
    <w:rsid w:val="00EC78C0"/>
    <w:rsid w:val="00ED1108"/>
    <w:rsid w:val="00ED6ACA"/>
    <w:rsid w:val="00ED6EAD"/>
    <w:rsid w:val="00EE594A"/>
    <w:rsid w:val="00EE7223"/>
    <w:rsid w:val="00EF2870"/>
    <w:rsid w:val="00EF2A82"/>
    <w:rsid w:val="00EF629B"/>
    <w:rsid w:val="00EF6E0C"/>
    <w:rsid w:val="00EF77CC"/>
    <w:rsid w:val="00F0024C"/>
    <w:rsid w:val="00F002B5"/>
    <w:rsid w:val="00F03FCD"/>
    <w:rsid w:val="00F05E84"/>
    <w:rsid w:val="00F070A5"/>
    <w:rsid w:val="00F20F73"/>
    <w:rsid w:val="00F215CD"/>
    <w:rsid w:val="00F233C9"/>
    <w:rsid w:val="00F25573"/>
    <w:rsid w:val="00F2655F"/>
    <w:rsid w:val="00F313AF"/>
    <w:rsid w:val="00F3363E"/>
    <w:rsid w:val="00F347F7"/>
    <w:rsid w:val="00F34E0B"/>
    <w:rsid w:val="00F350B3"/>
    <w:rsid w:val="00F35E9E"/>
    <w:rsid w:val="00F40F0F"/>
    <w:rsid w:val="00F44AA4"/>
    <w:rsid w:val="00F46E51"/>
    <w:rsid w:val="00F47042"/>
    <w:rsid w:val="00F50816"/>
    <w:rsid w:val="00F510A2"/>
    <w:rsid w:val="00F51D13"/>
    <w:rsid w:val="00F52ABC"/>
    <w:rsid w:val="00F62A7D"/>
    <w:rsid w:val="00F66A29"/>
    <w:rsid w:val="00F700C7"/>
    <w:rsid w:val="00F70743"/>
    <w:rsid w:val="00F70A31"/>
    <w:rsid w:val="00F7135D"/>
    <w:rsid w:val="00F72A09"/>
    <w:rsid w:val="00F74378"/>
    <w:rsid w:val="00F749B4"/>
    <w:rsid w:val="00F75D78"/>
    <w:rsid w:val="00F7790B"/>
    <w:rsid w:val="00F808B0"/>
    <w:rsid w:val="00F80D68"/>
    <w:rsid w:val="00F830FA"/>
    <w:rsid w:val="00F86263"/>
    <w:rsid w:val="00F87F0D"/>
    <w:rsid w:val="00F947B1"/>
    <w:rsid w:val="00F97FE8"/>
    <w:rsid w:val="00FA0008"/>
    <w:rsid w:val="00FA0600"/>
    <w:rsid w:val="00FA09DD"/>
    <w:rsid w:val="00FA2984"/>
    <w:rsid w:val="00FA2C55"/>
    <w:rsid w:val="00FA33CC"/>
    <w:rsid w:val="00FA5DCD"/>
    <w:rsid w:val="00FA6614"/>
    <w:rsid w:val="00FA7B99"/>
    <w:rsid w:val="00FB00C8"/>
    <w:rsid w:val="00FB0A98"/>
    <w:rsid w:val="00FB168B"/>
    <w:rsid w:val="00FB2E78"/>
    <w:rsid w:val="00FB7EC7"/>
    <w:rsid w:val="00FC039A"/>
    <w:rsid w:val="00FC2DB2"/>
    <w:rsid w:val="00FC34DF"/>
    <w:rsid w:val="00FC4B93"/>
    <w:rsid w:val="00FC55DA"/>
    <w:rsid w:val="00FC5814"/>
    <w:rsid w:val="00FD1425"/>
    <w:rsid w:val="00FD7982"/>
    <w:rsid w:val="00FE593A"/>
    <w:rsid w:val="00FE79F9"/>
    <w:rsid w:val="00FF0E4B"/>
    <w:rsid w:val="00FF4AED"/>
    <w:rsid w:val="00FF4B49"/>
    <w:rsid w:val="00FF5C4C"/>
    <w:rsid w:val="00FF60B5"/>
    <w:rsid w:val="00FF6E98"/>
    <w:rsid w:val="00FF6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4:docId w14:val="19B8C40A"/>
  <w15:chartTrackingRefBased/>
  <w15:docId w15:val="{87C1E780-5E12-4D57-964D-570A782D5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Textbody"/>
    <w:link w:val="10"/>
    <w:rsid w:val="00DE520E"/>
    <w:pPr>
      <w:keepNext/>
      <w:tabs>
        <w:tab w:val="left" w:pos="0"/>
      </w:tabs>
      <w:suppressAutoHyphens/>
      <w:autoSpaceDN w:val="0"/>
      <w:jc w:val="center"/>
      <w:textAlignment w:val="baseline"/>
      <w:outlineLvl w:val="0"/>
    </w:pPr>
    <w:rPr>
      <w:rFonts w:eastAsia="Times New Roman"/>
      <w:b/>
      <w:bCs/>
      <w:kern w:val="3"/>
      <w:sz w:val="30"/>
      <w:szCs w:val="24"/>
      <w:lang w:val="x-none" w:eastAsia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858AF"/>
    <w:pPr>
      <w:keepNext/>
      <w:keepLines/>
      <w:spacing w:before="40"/>
      <w:outlineLvl w:val="1"/>
    </w:pPr>
    <w:rPr>
      <w:rFonts w:ascii="Calibri Light" w:eastAsia="Times New Roman" w:hAnsi="Calibri Light"/>
      <w:color w:val="2E74B5"/>
      <w:sz w:val="26"/>
      <w:szCs w:val="26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4749A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basedOn w:val="a"/>
    <w:rsid w:val="00D05CB1"/>
    <w:rPr>
      <w:rFonts w:eastAsia="Times New Roman"/>
      <w:sz w:val="24"/>
      <w:szCs w:val="24"/>
    </w:rPr>
  </w:style>
  <w:style w:type="paragraph" w:styleId="21">
    <w:name w:val="Body Text Indent 2"/>
    <w:basedOn w:val="a"/>
    <w:link w:val="22"/>
    <w:uiPriority w:val="99"/>
    <w:semiHidden/>
    <w:unhideWhenUsed/>
    <w:rsid w:val="00D05CB1"/>
    <w:rPr>
      <w:rFonts w:eastAsia="Times New Roman"/>
      <w:sz w:val="24"/>
      <w:szCs w:val="24"/>
      <w:lang w:val="x-none"/>
    </w:rPr>
  </w:style>
  <w:style w:type="character" w:customStyle="1" w:styleId="22">
    <w:name w:val="Основной текст с отступом 2 Знак"/>
    <w:link w:val="21"/>
    <w:uiPriority w:val="99"/>
    <w:semiHidden/>
    <w:rsid w:val="00D05C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unhideWhenUsed/>
    <w:rsid w:val="00D05CB1"/>
    <w:rPr>
      <w:rFonts w:eastAsia="Times New Roman"/>
      <w:sz w:val="24"/>
      <w:szCs w:val="24"/>
      <w:lang w:val="x-none"/>
    </w:rPr>
  </w:style>
  <w:style w:type="character" w:customStyle="1" w:styleId="a4">
    <w:name w:val="Основной текст с отступом Знак"/>
    <w:link w:val="a3"/>
    <w:uiPriority w:val="99"/>
    <w:rsid w:val="00D05C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iPriority w:val="99"/>
    <w:semiHidden/>
    <w:unhideWhenUsed/>
    <w:rsid w:val="00D05CB1"/>
    <w:rPr>
      <w:rFonts w:eastAsia="Times New Roman"/>
      <w:sz w:val="24"/>
      <w:szCs w:val="24"/>
      <w:lang w:val="x-none"/>
    </w:rPr>
  </w:style>
  <w:style w:type="character" w:customStyle="1" w:styleId="a6">
    <w:name w:val="Текст Знак"/>
    <w:link w:val="a5"/>
    <w:uiPriority w:val="99"/>
    <w:semiHidden/>
    <w:rsid w:val="00D05C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D05CB1"/>
    <w:rPr>
      <w:rFonts w:eastAsia="Times New Roman"/>
      <w:sz w:val="24"/>
      <w:szCs w:val="24"/>
    </w:rPr>
  </w:style>
  <w:style w:type="paragraph" w:styleId="31">
    <w:name w:val="Body Text 3"/>
    <w:basedOn w:val="a"/>
    <w:link w:val="32"/>
    <w:unhideWhenUsed/>
    <w:rsid w:val="00C43332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C43332"/>
    <w:rPr>
      <w:sz w:val="16"/>
      <w:szCs w:val="16"/>
    </w:rPr>
  </w:style>
  <w:style w:type="paragraph" w:styleId="33">
    <w:name w:val="Body Text Indent 3"/>
    <w:basedOn w:val="a"/>
    <w:link w:val="34"/>
    <w:rsid w:val="00C43332"/>
    <w:pPr>
      <w:spacing w:after="120"/>
      <w:ind w:left="283"/>
    </w:pPr>
    <w:rPr>
      <w:rFonts w:eastAsia="Times New Roman"/>
      <w:sz w:val="16"/>
      <w:szCs w:val="16"/>
      <w:lang w:val="x-none"/>
    </w:rPr>
  </w:style>
  <w:style w:type="character" w:customStyle="1" w:styleId="34">
    <w:name w:val="Основной текст с отступом 3 Знак"/>
    <w:link w:val="33"/>
    <w:rsid w:val="00C4333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header"/>
    <w:basedOn w:val="a"/>
    <w:link w:val="a9"/>
    <w:unhideWhenUsed/>
    <w:rsid w:val="00A6586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65868"/>
  </w:style>
  <w:style w:type="paragraph" w:styleId="aa">
    <w:name w:val="footer"/>
    <w:basedOn w:val="a"/>
    <w:link w:val="ab"/>
    <w:unhideWhenUsed/>
    <w:rsid w:val="00A6586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A65868"/>
  </w:style>
  <w:style w:type="paragraph" w:styleId="ac">
    <w:name w:val="Body Text"/>
    <w:basedOn w:val="a"/>
    <w:link w:val="ad"/>
    <w:unhideWhenUsed/>
    <w:rsid w:val="00B0603D"/>
    <w:pPr>
      <w:spacing w:after="120"/>
    </w:pPr>
  </w:style>
  <w:style w:type="character" w:customStyle="1" w:styleId="ad">
    <w:name w:val="Основной текст Знак"/>
    <w:basedOn w:val="a0"/>
    <w:link w:val="ac"/>
    <w:rsid w:val="00B0603D"/>
  </w:style>
  <w:style w:type="paragraph" w:customStyle="1" w:styleId="Default">
    <w:name w:val="Default"/>
    <w:rsid w:val="00F070A5"/>
    <w:pPr>
      <w:suppressAutoHyphens/>
      <w:autoSpaceDE w:val="0"/>
    </w:pPr>
    <w:rPr>
      <w:rFonts w:eastAsia="Times New Roman" w:cs="Calibri"/>
      <w:color w:val="000000"/>
      <w:sz w:val="24"/>
      <w:szCs w:val="24"/>
      <w:lang w:eastAsia="ar-SA"/>
    </w:rPr>
  </w:style>
  <w:style w:type="paragraph" w:styleId="ae">
    <w:name w:val="Normal (Web)"/>
    <w:basedOn w:val="a"/>
    <w:uiPriority w:val="99"/>
    <w:rsid w:val="00F070A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table" w:styleId="af">
    <w:name w:val="Table Grid"/>
    <w:basedOn w:val="a1"/>
    <w:uiPriority w:val="59"/>
    <w:rsid w:val="00305E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eeu">
    <w:name w:val="Noeeu"/>
    <w:basedOn w:val="a"/>
    <w:next w:val="a"/>
    <w:rsid w:val="00305E38"/>
    <w:pPr>
      <w:autoSpaceDE w:val="0"/>
      <w:autoSpaceDN w:val="0"/>
      <w:adjustRightInd w:val="0"/>
    </w:pPr>
    <w:rPr>
      <w:rFonts w:eastAsia="Times New Roman"/>
      <w:sz w:val="24"/>
      <w:szCs w:val="24"/>
    </w:rPr>
  </w:style>
  <w:style w:type="paragraph" w:styleId="af0">
    <w:name w:val="No Spacing"/>
    <w:link w:val="af1"/>
    <w:uiPriority w:val="1"/>
    <w:qFormat/>
    <w:rsid w:val="00305E38"/>
    <w:pPr>
      <w:suppressAutoHyphens/>
    </w:pPr>
    <w:rPr>
      <w:rFonts w:eastAsia="Arial"/>
      <w:sz w:val="24"/>
      <w:szCs w:val="24"/>
      <w:lang w:eastAsia="ar-SA"/>
    </w:rPr>
  </w:style>
  <w:style w:type="paragraph" w:customStyle="1" w:styleId="310">
    <w:name w:val="Основной текст с отступом 31"/>
    <w:basedOn w:val="a"/>
    <w:rsid w:val="004710D4"/>
    <w:pPr>
      <w:suppressAutoHyphens/>
      <w:ind w:firstLine="720"/>
      <w:jc w:val="both"/>
    </w:pPr>
    <w:rPr>
      <w:rFonts w:eastAsia="Times New Roman"/>
      <w:szCs w:val="20"/>
      <w:lang w:eastAsia="ar-SA"/>
    </w:rPr>
  </w:style>
  <w:style w:type="paragraph" w:customStyle="1" w:styleId="Standard">
    <w:name w:val="Standard"/>
    <w:uiPriority w:val="99"/>
    <w:rsid w:val="004710D4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character" w:customStyle="1" w:styleId="10">
    <w:name w:val="Заголовок 1 Знак"/>
    <w:link w:val="1"/>
    <w:rsid w:val="00DE520E"/>
    <w:rPr>
      <w:rFonts w:ascii="Times New Roman" w:eastAsia="Times New Roman" w:hAnsi="Times New Roman" w:cs="Times New Roman"/>
      <w:b/>
      <w:bCs/>
      <w:kern w:val="3"/>
      <w:sz w:val="30"/>
      <w:szCs w:val="24"/>
      <w:lang w:eastAsia="ar-SA"/>
    </w:rPr>
  </w:style>
  <w:style w:type="paragraph" w:customStyle="1" w:styleId="Textbody">
    <w:name w:val="Text body"/>
    <w:basedOn w:val="a"/>
    <w:rsid w:val="00DE520E"/>
    <w:pPr>
      <w:suppressAutoHyphens/>
      <w:autoSpaceDN w:val="0"/>
      <w:spacing w:after="120" w:line="276" w:lineRule="auto"/>
      <w:textAlignment w:val="baseline"/>
    </w:pPr>
    <w:rPr>
      <w:rFonts w:ascii="Calibri" w:eastAsia="SimSun" w:hAnsi="Calibri" w:cs="Tahoma"/>
      <w:kern w:val="3"/>
    </w:rPr>
  </w:style>
  <w:style w:type="character" w:customStyle="1" w:styleId="apple-converted-space">
    <w:name w:val="apple-converted-space"/>
    <w:basedOn w:val="a0"/>
    <w:rsid w:val="00DE520E"/>
  </w:style>
  <w:style w:type="character" w:styleId="af2">
    <w:name w:val="Hyperlink"/>
    <w:uiPriority w:val="99"/>
    <w:unhideWhenUsed/>
    <w:rsid w:val="006855A7"/>
    <w:rPr>
      <w:color w:val="0563C1"/>
      <w:u w:val="single"/>
    </w:rPr>
  </w:style>
  <w:style w:type="paragraph" w:customStyle="1" w:styleId="11">
    <w:name w:val="Абзац списка1"/>
    <w:basedOn w:val="a"/>
    <w:rsid w:val="00890CB2"/>
    <w:pPr>
      <w:suppressAutoHyphens/>
      <w:spacing w:after="200" w:line="276" w:lineRule="auto"/>
      <w:ind w:left="720"/>
    </w:pPr>
    <w:rPr>
      <w:rFonts w:ascii="Calibri" w:eastAsia="Times New Roman" w:hAnsi="Calibri" w:cs="Calibri"/>
      <w:lang w:eastAsia="zh-CN"/>
    </w:rPr>
  </w:style>
  <w:style w:type="paragraph" w:customStyle="1" w:styleId="12">
    <w:name w:val="Обычный1"/>
    <w:rsid w:val="00096B0D"/>
    <w:pPr>
      <w:widowControl w:val="0"/>
      <w:snapToGrid w:val="0"/>
      <w:spacing w:line="300" w:lineRule="auto"/>
      <w:ind w:firstLine="720"/>
    </w:pPr>
    <w:rPr>
      <w:rFonts w:eastAsia="Times New Roman"/>
      <w:sz w:val="24"/>
      <w:szCs w:val="28"/>
    </w:rPr>
  </w:style>
  <w:style w:type="character" w:customStyle="1" w:styleId="FontStyle11">
    <w:name w:val="Font Style11"/>
    <w:rsid w:val="00274E57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274E57"/>
    <w:pPr>
      <w:widowControl w:val="0"/>
      <w:autoSpaceDE w:val="0"/>
      <w:spacing w:line="278" w:lineRule="exact"/>
      <w:jc w:val="both"/>
    </w:pPr>
    <w:rPr>
      <w:rFonts w:eastAsia="Times New Roman"/>
      <w:sz w:val="24"/>
      <w:szCs w:val="24"/>
      <w:lang w:eastAsia="ar-SA"/>
    </w:rPr>
  </w:style>
  <w:style w:type="paragraph" w:customStyle="1" w:styleId="ConsPlusNormal">
    <w:name w:val="ConsPlusNormal"/>
    <w:link w:val="ConsPlusNormal0"/>
    <w:rsid w:val="00E771C7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8"/>
      <w:szCs w:val="28"/>
    </w:rPr>
  </w:style>
  <w:style w:type="character" w:customStyle="1" w:styleId="s2">
    <w:name w:val="s2"/>
    <w:basedOn w:val="a0"/>
    <w:rsid w:val="00D5302B"/>
  </w:style>
  <w:style w:type="character" w:customStyle="1" w:styleId="s6">
    <w:name w:val="s6"/>
    <w:basedOn w:val="a0"/>
    <w:rsid w:val="00D5302B"/>
  </w:style>
  <w:style w:type="character" w:customStyle="1" w:styleId="s7">
    <w:name w:val="s7"/>
    <w:basedOn w:val="a0"/>
    <w:rsid w:val="00D5302B"/>
  </w:style>
  <w:style w:type="character" w:customStyle="1" w:styleId="s8">
    <w:name w:val="s8"/>
    <w:basedOn w:val="a0"/>
    <w:rsid w:val="00D5302B"/>
  </w:style>
  <w:style w:type="character" w:customStyle="1" w:styleId="s9">
    <w:name w:val="s9"/>
    <w:basedOn w:val="a0"/>
    <w:rsid w:val="00D5302B"/>
  </w:style>
  <w:style w:type="character" w:customStyle="1" w:styleId="s17">
    <w:name w:val="s17"/>
    <w:basedOn w:val="a0"/>
    <w:rsid w:val="00D5302B"/>
  </w:style>
  <w:style w:type="character" w:customStyle="1" w:styleId="s23">
    <w:name w:val="s23"/>
    <w:basedOn w:val="a0"/>
    <w:rsid w:val="00D5302B"/>
  </w:style>
  <w:style w:type="paragraph" w:customStyle="1" w:styleId="320">
    <w:name w:val="Основной текст с отступом 32"/>
    <w:basedOn w:val="a"/>
    <w:rsid w:val="00D5302B"/>
    <w:pPr>
      <w:suppressAutoHyphens/>
      <w:ind w:firstLine="720"/>
      <w:jc w:val="both"/>
    </w:pPr>
    <w:rPr>
      <w:rFonts w:eastAsia="Times New Roman"/>
      <w:szCs w:val="20"/>
      <w:lang w:val="x-none" w:eastAsia="ar-SA"/>
    </w:rPr>
  </w:style>
  <w:style w:type="paragraph" w:customStyle="1" w:styleId="p7">
    <w:name w:val="p7"/>
    <w:basedOn w:val="a"/>
    <w:uiPriority w:val="99"/>
    <w:rsid w:val="00D5302B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customStyle="1" w:styleId="p11">
    <w:name w:val="p11"/>
    <w:basedOn w:val="a"/>
    <w:rsid w:val="00D5302B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customStyle="1" w:styleId="p12">
    <w:name w:val="p12"/>
    <w:basedOn w:val="a"/>
    <w:rsid w:val="00D5302B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character" w:customStyle="1" w:styleId="11pt0pt">
    <w:name w:val="Основной текст + 11 pt;Интервал 0 pt"/>
    <w:rsid w:val="00931B68"/>
    <w:rPr>
      <w:rFonts w:ascii="Times New Roman" w:eastAsia="Times New Roman" w:hAnsi="Times New Roman"/>
      <w:color w:val="000000"/>
      <w:spacing w:val="0"/>
      <w:w w:val="100"/>
      <w:position w:val="0"/>
      <w:sz w:val="22"/>
      <w:szCs w:val="22"/>
      <w:vertAlign w:val="subscript"/>
      <w:lang w:val="ru-RU"/>
    </w:rPr>
  </w:style>
  <w:style w:type="paragraph" w:customStyle="1" w:styleId="23">
    <w:name w:val="Обычный2"/>
    <w:rsid w:val="00D96765"/>
    <w:pPr>
      <w:suppressAutoHyphens/>
      <w:snapToGrid w:val="0"/>
    </w:pPr>
    <w:rPr>
      <w:rFonts w:eastAsia="Arial"/>
      <w:sz w:val="28"/>
      <w:szCs w:val="28"/>
      <w:lang w:eastAsia="ar-SA"/>
    </w:rPr>
  </w:style>
  <w:style w:type="paragraph" w:customStyle="1" w:styleId="321">
    <w:name w:val="Основной текст 32"/>
    <w:basedOn w:val="a"/>
    <w:rsid w:val="007C2502"/>
    <w:pPr>
      <w:suppressAutoHyphens/>
      <w:spacing w:after="120"/>
    </w:pPr>
    <w:rPr>
      <w:rFonts w:ascii="Calibri" w:hAnsi="Calibri" w:cs="Calibri"/>
      <w:sz w:val="16"/>
      <w:szCs w:val="16"/>
      <w:lang w:eastAsia="ar-SA"/>
    </w:rPr>
  </w:style>
  <w:style w:type="numbering" w:customStyle="1" w:styleId="WWNum19">
    <w:name w:val="WWNum19"/>
    <w:basedOn w:val="a2"/>
    <w:rsid w:val="00422FAA"/>
    <w:pPr>
      <w:numPr>
        <w:numId w:val="2"/>
      </w:numPr>
    </w:pPr>
  </w:style>
  <w:style w:type="numbering" w:customStyle="1" w:styleId="WWNum20">
    <w:name w:val="WWNum20"/>
    <w:basedOn w:val="a2"/>
    <w:rsid w:val="00422FAA"/>
    <w:pPr>
      <w:numPr>
        <w:numId w:val="3"/>
      </w:numPr>
    </w:pPr>
  </w:style>
  <w:style w:type="numbering" w:customStyle="1" w:styleId="WWNum21">
    <w:name w:val="WWNum21"/>
    <w:basedOn w:val="a2"/>
    <w:rsid w:val="00422FAA"/>
    <w:pPr>
      <w:numPr>
        <w:numId w:val="4"/>
      </w:numPr>
    </w:pPr>
  </w:style>
  <w:style w:type="character" w:styleId="af3">
    <w:name w:val="Emphasis"/>
    <w:uiPriority w:val="20"/>
    <w:qFormat/>
    <w:rsid w:val="00DD3578"/>
    <w:rPr>
      <w:i/>
      <w:iCs/>
    </w:rPr>
  </w:style>
  <w:style w:type="character" w:styleId="af4">
    <w:name w:val="Strong"/>
    <w:uiPriority w:val="22"/>
    <w:qFormat/>
    <w:rsid w:val="00DD3578"/>
    <w:rPr>
      <w:b/>
      <w:bCs/>
    </w:rPr>
  </w:style>
  <w:style w:type="paragraph" w:customStyle="1" w:styleId="Standarduser">
    <w:name w:val="Standard (user)"/>
    <w:rsid w:val="002A3302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numbering" w:customStyle="1" w:styleId="WW8Num23">
    <w:name w:val="WW8Num23"/>
    <w:basedOn w:val="a2"/>
    <w:rsid w:val="00C65D7B"/>
    <w:pPr>
      <w:numPr>
        <w:numId w:val="5"/>
      </w:numPr>
    </w:pPr>
  </w:style>
  <w:style w:type="character" w:styleId="af5">
    <w:name w:val="page number"/>
    <w:basedOn w:val="a0"/>
    <w:rsid w:val="00940367"/>
  </w:style>
  <w:style w:type="paragraph" w:styleId="af6">
    <w:name w:val="Balloon Text"/>
    <w:basedOn w:val="a"/>
    <w:link w:val="af7"/>
    <w:uiPriority w:val="99"/>
    <w:semiHidden/>
    <w:unhideWhenUsed/>
    <w:rsid w:val="00870A42"/>
    <w:rPr>
      <w:rFonts w:ascii="Segoe UI" w:hAnsi="Segoe UI"/>
      <w:sz w:val="18"/>
      <w:szCs w:val="18"/>
      <w:lang w:val="x-none" w:eastAsia="x-none"/>
    </w:rPr>
  </w:style>
  <w:style w:type="character" w:customStyle="1" w:styleId="af7">
    <w:name w:val="Текст выноски Знак"/>
    <w:link w:val="af6"/>
    <w:uiPriority w:val="99"/>
    <w:semiHidden/>
    <w:rsid w:val="00870A42"/>
    <w:rPr>
      <w:rFonts w:ascii="Segoe UI" w:hAnsi="Segoe UI" w:cs="Segoe UI"/>
      <w:sz w:val="18"/>
      <w:szCs w:val="18"/>
    </w:rPr>
  </w:style>
  <w:style w:type="paragraph" w:customStyle="1" w:styleId="4">
    <w:name w:val="Основной текст4"/>
    <w:basedOn w:val="Standard"/>
    <w:rsid w:val="000111D8"/>
    <w:pPr>
      <w:shd w:val="clear" w:color="auto" w:fill="FFFFFF"/>
      <w:spacing w:line="322" w:lineRule="exact"/>
    </w:pPr>
    <w:rPr>
      <w:rFonts w:eastAsia="Times New Roman" w:cs="Times New Roman"/>
      <w:color w:val="000000"/>
      <w:sz w:val="27"/>
      <w:szCs w:val="27"/>
      <w:lang w:val="ru-RU" w:eastAsia="zh-CN" w:bidi="hi-IN"/>
    </w:rPr>
  </w:style>
  <w:style w:type="paragraph" w:customStyle="1" w:styleId="311">
    <w:name w:val="Основной текст 31"/>
    <w:basedOn w:val="a"/>
    <w:rsid w:val="00D10AC4"/>
    <w:pPr>
      <w:suppressAutoHyphens/>
      <w:jc w:val="both"/>
    </w:pPr>
    <w:rPr>
      <w:rFonts w:eastAsia="Times New Roman"/>
      <w:szCs w:val="20"/>
      <w:lang w:eastAsia="ar-SA"/>
    </w:rPr>
  </w:style>
  <w:style w:type="character" w:customStyle="1" w:styleId="20">
    <w:name w:val="Заголовок 2 Знак"/>
    <w:link w:val="2"/>
    <w:uiPriority w:val="9"/>
    <w:semiHidden/>
    <w:rsid w:val="00B858AF"/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WW8Num23z1">
    <w:name w:val="WW8Num23z1"/>
    <w:rsid w:val="00155A81"/>
  </w:style>
  <w:style w:type="numbering" w:customStyle="1" w:styleId="WW8Num5">
    <w:name w:val="WW8Num5"/>
    <w:basedOn w:val="a2"/>
    <w:rsid w:val="00503807"/>
    <w:pPr>
      <w:numPr>
        <w:numId w:val="6"/>
      </w:numPr>
    </w:pPr>
  </w:style>
  <w:style w:type="numbering" w:customStyle="1" w:styleId="WW8Num6">
    <w:name w:val="WW8Num6"/>
    <w:basedOn w:val="a2"/>
    <w:rsid w:val="00503807"/>
    <w:pPr>
      <w:numPr>
        <w:numId w:val="7"/>
      </w:numPr>
    </w:pPr>
  </w:style>
  <w:style w:type="character" w:customStyle="1" w:styleId="Internetlink">
    <w:name w:val="Internet link"/>
    <w:rsid w:val="00712EA4"/>
    <w:rPr>
      <w:color w:val="000080"/>
      <w:u w:val="single"/>
    </w:rPr>
  </w:style>
  <w:style w:type="paragraph" w:customStyle="1" w:styleId="af8">
    <w:name w:val="Основной"/>
    <w:basedOn w:val="Standard"/>
    <w:rsid w:val="005451D6"/>
    <w:pPr>
      <w:ind w:firstLine="567"/>
      <w:jc w:val="both"/>
    </w:pPr>
    <w:rPr>
      <w:rFonts w:eastAsia="SimSun" w:cs="Mangal"/>
      <w:spacing w:val="-2"/>
      <w:position w:val="16"/>
      <w:szCs w:val="28"/>
      <w:lang w:val="ru-RU" w:eastAsia="zh-CN" w:bidi="hi-IN"/>
    </w:rPr>
  </w:style>
  <w:style w:type="paragraph" w:customStyle="1" w:styleId="western">
    <w:name w:val="western"/>
    <w:basedOn w:val="a"/>
    <w:rsid w:val="00CF045B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FontStyle14">
    <w:name w:val="Font Style14"/>
    <w:rsid w:val="0064679F"/>
    <w:rPr>
      <w:rFonts w:ascii="Arial" w:hAnsi="Arial" w:cs="Arial" w:hint="default"/>
      <w:sz w:val="16"/>
      <w:szCs w:val="16"/>
    </w:rPr>
  </w:style>
  <w:style w:type="paragraph" w:customStyle="1" w:styleId="ConsPlusNonformat">
    <w:name w:val="ConsPlusNonformat"/>
    <w:rsid w:val="0057651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8"/>
      <w:szCs w:val="28"/>
    </w:rPr>
  </w:style>
  <w:style w:type="paragraph" w:customStyle="1" w:styleId="c2">
    <w:name w:val="c2"/>
    <w:basedOn w:val="a"/>
    <w:rsid w:val="0057651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c0">
    <w:name w:val="c0"/>
    <w:basedOn w:val="a"/>
    <w:rsid w:val="0057651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13">
    <w:name w:val="Без интервала1"/>
    <w:rsid w:val="00BD784A"/>
    <w:rPr>
      <w:rFonts w:eastAsia="Times New Roman"/>
      <w:sz w:val="22"/>
      <w:szCs w:val="22"/>
      <w:lang w:eastAsia="en-US"/>
    </w:rPr>
  </w:style>
  <w:style w:type="paragraph" w:customStyle="1" w:styleId="35">
    <w:name w:val="Обычный3"/>
    <w:rsid w:val="007D7E11"/>
    <w:pPr>
      <w:widowControl w:val="0"/>
      <w:suppressAutoHyphens/>
      <w:snapToGrid w:val="0"/>
    </w:pPr>
    <w:rPr>
      <w:rFonts w:eastAsia="Times New Roman"/>
      <w:sz w:val="28"/>
      <w:szCs w:val="28"/>
      <w:lang w:eastAsia="ar-SA"/>
    </w:rPr>
  </w:style>
  <w:style w:type="character" w:customStyle="1" w:styleId="af1">
    <w:name w:val="Без интервала Знак"/>
    <w:link w:val="af0"/>
    <w:uiPriority w:val="1"/>
    <w:locked/>
    <w:rsid w:val="00087392"/>
    <w:rPr>
      <w:rFonts w:eastAsia="Arial"/>
      <w:sz w:val="24"/>
      <w:szCs w:val="24"/>
      <w:lang w:eastAsia="ar-SA" w:bidi="ar-SA"/>
    </w:rPr>
  </w:style>
  <w:style w:type="numbering" w:customStyle="1" w:styleId="WW8Num231">
    <w:name w:val="WW8Num231"/>
    <w:rsid w:val="0006228D"/>
    <w:pPr>
      <w:numPr>
        <w:numId w:val="1"/>
      </w:numPr>
    </w:pPr>
  </w:style>
  <w:style w:type="numbering" w:customStyle="1" w:styleId="14">
    <w:name w:val="Нет списка1"/>
    <w:next w:val="a2"/>
    <w:uiPriority w:val="99"/>
    <w:semiHidden/>
    <w:unhideWhenUsed/>
    <w:rsid w:val="00CB708B"/>
  </w:style>
  <w:style w:type="paragraph" w:customStyle="1" w:styleId="Normal">
    <w:name w:val="Normal"/>
    <w:rsid w:val="00CB708B"/>
    <w:pPr>
      <w:widowControl w:val="0"/>
      <w:spacing w:line="300" w:lineRule="auto"/>
      <w:ind w:firstLine="720"/>
    </w:pPr>
    <w:rPr>
      <w:rFonts w:eastAsia="Times New Roman"/>
      <w:snapToGrid w:val="0"/>
      <w:sz w:val="24"/>
      <w:szCs w:val="28"/>
    </w:rPr>
  </w:style>
  <w:style w:type="paragraph" w:customStyle="1" w:styleId="NoSpacing">
    <w:name w:val="No Spacing"/>
    <w:rsid w:val="00CB708B"/>
    <w:rPr>
      <w:rFonts w:cs="Calibri"/>
      <w:sz w:val="22"/>
      <w:szCs w:val="22"/>
      <w:lang w:eastAsia="en-US"/>
    </w:rPr>
  </w:style>
  <w:style w:type="character" w:styleId="af9">
    <w:name w:val="Unresolved Mention"/>
    <w:uiPriority w:val="99"/>
    <w:semiHidden/>
    <w:unhideWhenUsed/>
    <w:rsid w:val="008E0C75"/>
    <w:rPr>
      <w:color w:val="605E5C"/>
      <w:shd w:val="clear" w:color="auto" w:fill="E1DFDD"/>
    </w:rPr>
  </w:style>
  <w:style w:type="character" w:customStyle="1" w:styleId="blk">
    <w:name w:val="blk"/>
    <w:rsid w:val="00C47177"/>
  </w:style>
  <w:style w:type="numbering" w:customStyle="1" w:styleId="24">
    <w:name w:val="Нет списка2"/>
    <w:next w:val="a2"/>
    <w:semiHidden/>
    <w:unhideWhenUsed/>
    <w:rsid w:val="00C86925"/>
  </w:style>
  <w:style w:type="paragraph" w:customStyle="1" w:styleId="caaieiaie1">
    <w:name w:val="caaieiaie 1"/>
    <w:basedOn w:val="a"/>
    <w:next w:val="a"/>
    <w:rsid w:val="00C86925"/>
    <w:pPr>
      <w:keepNext/>
      <w:jc w:val="center"/>
    </w:pPr>
    <w:rPr>
      <w:rFonts w:eastAsia="Times New Roman"/>
      <w:sz w:val="36"/>
      <w:szCs w:val="20"/>
    </w:rPr>
  </w:style>
  <w:style w:type="paragraph" w:customStyle="1" w:styleId="caaieiaie2">
    <w:name w:val="caaieiaie 2"/>
    <w:basedOn w:val="a"/>
    <w:next w:val="a"/>
    <w:rsid w:val="00C86925"/>
    <w:pPr>
      <w:keepNext/>
      <w:jc w:val="center"/>
    </w:pPr>
    <w:rPr>
      <w:rFonts w:eastAsia="Times New Roman"/>
      <w:szCs w:val="20"/>
    </w:rPr>
  </w:style>
  <w:style w:type="table" w:customStyle="1" w:styleId="15">
    <w:name w:val="Сетка таблицы1"/>
    <w:basedOn w:val="a1"/>
    <w:next w:val="af"/>
    <w:rsid w:val="00C8692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bullet2gif">
    <w:name w:val="msonormalbullet2.gif"/>
    <w:basedOn w:val="a"/>
    <w:uiPriority w:val="99"/>
    <w:rsid w:val="001960F2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82323E"/>
    <w:rPr>
      <w:rFonts w:ascii="Arial" w:eastAsia="Times New Roman" w:hAnsi="Arial" w:cs="Arial"/>
      <w:sz w:val="28"/>
      <w:szCs w:val="28"/>
    </w:rPr>
  </w:style>
  <w:style w:type="numbering" w:customStyle="1" w:styleId="36">
    <w:name w:val="Нет списка3"/>
    <w:next w:val="a2"/>
    <w:semiHidden/>
    <w:unhideWhenUsed/>
    <w:rsid w:val="00CF6B8E"/>
  </w:style>
  <w:style w:type="table" w:customStyle="1" w:styleId="25">
    <w:name w:val="Сетка таблицы2"/>
    <w:basedOn w:val="a1"/>
    <w:next w:val="af"/>
    <w:rsid w:val="00CF6B8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annotation reference"/>
    <w:uiPriority w:val="99"/>
    <w:semiHidden/>
    <w:unhideWhenUsed/>
    <w:rsid w:val="00CF6B8E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CF6B8E"/>
    <w:rPr>
      <w:rFonts w:eastAsia="Times New Roman"/>
      <w:sz w:val="20"/>
      <w:szCs w:val="20"/>
    </w:rPr>
  </w:style>
  <w:style w:type="character" w:customStyle="1" w:styleId="afc">
    <w:name w:val="Текст примечания Знак"/>
    <w:link w:val="afb"/>
    <w:uiPriority w:val="99"/>
    <w:semiHidden/>
    <w:rsid w:val="00CF6B8E"/>
    <w:rPr>
      <w:rFonts w:eastAsia="Times New Roman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CF6B8E"/>
    <w:rPr>
      <w:b/>
      <w:bCs/>
      <w:lang w:val="x-none" w:eastAsia="x-none"/>
    </w:rPr>
  </w:style>
  <w:style w:type="character" w:customStyle="1" w:styleId="afe">
    <w:name w:val="Тема примечания Знак"/>
    <w:link w:val="afd"/>
    <w:uiPriority w:val="99"/>
    <w:semiHidden/>
    <w:rsid w:val="00CF6B8E"/>
    <w:rPr>
      <w:rFonts w:eastAsia="Times New Roman"/>
      <w:b/>
      <w:bCs/>
      <w:lang w:val="x-none" w:eastAsia="x-none"/>
    </w:rPr>
  </w:style>
  <w:style w:type="numbering" w:customStyle="1" w:styleId="40">
    <w:name w:val="Нет списка4"/>
    <w:next w:val="a2"/>
    <w:uiPriority w:val="99"/>
    <w:semiHidden/>
    <w:unhideWhenUsed/>
    <w:rsid w:val="00933C79"/>
  </w:style>
  <w:style w:type="paragraph" w:styleId="aff">
    <w:name w:val="footnote text"/>
    <w:basedOn w:val="a"/>
    <w:link w:val="aff0"/>
    <w:uiPriority w:val="99"/>
    <w:semiHidden/>
    <w:unhideWhenUsed/>
    <w:rsid w:val="00933C79"/>
    <w:rPr>
      <w:rFonts w:ascii="Calibri" w:hAnsi="Calibri"/>
      <w:sz w:val="20"/>
      <w:szCs w:val="20"/>
      <w:lang w:eastAsia="en-US"/>
    </w:rPr>
  </w:style>
  <w:style w:type="character" w:customStyle="1" w:styleId="aff0">
    <w:name w:val="Текст сноски Знак"/>
    <w:link w:val="aff"/>
    <w:uiPriority w:val="99"/>
    <w:semiHidden/>
    <w:rsid w:val="00933C79"/>
    <w:rPr>
      <w:rFonts w:ascii="Calibri" w:hAnsi="Calibri"/>
      <w:lang w:eastAsia="en-US"/>
    </w:rPr>
  </w:style>
  <w:style w:type="character" w:styleId="aff1">
    <w:name w:val="footnote reference"/>
    <w:uiPriority w:val="99"/>
    <w:semiHidden/>
    <w:unhideWhenUsed/>
    <w:rsid w:val="00933C79"/>
    <w:rPr>
      <w:vertAlign w:val="superscript"/>
    </w:rPr>
  </w:style>
  <w:style w:type="character" w:customStyle="1" w:styleId="30">
    <w:name w:val="Заголовок 3 Знак"/>
    <w:link w:val="3"/>
    <w:uiPriority w:val="9"/>
    <w:semiHidden/>
    <w:rsid w:val="0004749A"/>
    <w:rPr>
      <w:rFonts w:ascii="Calibri Light" w:eastAsia="Times New Roman" w:hAnsi="Calibri Light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90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7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496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418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5857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7278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9169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6130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0277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9629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106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2F69BC-8362-476B-9CD9-0427D3510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566</Words>
  <Characters>3231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СОВЕТ  КАЛЕВАЛЬСКОГО  МУНИЦИПАЛЬНОГО  РАЙОНА</vt:lpstr>
      <vt:lpstr>        XVII заседание                                                                  </vt:lpstr>
      <vt:lpstr>        </vt:lpstr>
      <vt:lpstr>        от 19.03.2026г. № XVII-V-68 </vt:lpstr>
    </vt:vector>
  </TitlesOfParts>
  <Company/>
  <LinksUpToDate>false</LinksUpToDate>
  <CharactersWithSpaces>3790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user2811</dc:creator>
  <cp:keywords/>
  <cp:lastModifiedBy>Евгения Раджабова</cp:lastModifiedBy>
  <cp:revision>2</cp:revision>
  <cp:lastPrinted>2023-03-06T11:44:00Z</cp:lastPrinted>
  <dcterms:created xsi:type="dcterms:W3CDTF">2026-03-24T09:25:00Z</dcterms:created>
  <dcterms:modified xsi:type="dcterms:W3CDTF">2026-03-24T09:25:00Z</dcterms:modified>
</cp:coreProperties>
</file>